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horzAnchor="margin" w:tblpY="-425"/>
        <w:tblW w:w="94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49"/>
        <w:gridCol w:w="1006"/>
        <w:gridCol w:w="5457"/>
        <w:gridCol w:w="1871"/>
      </w:tblGrid>
      <w:tr w:rsidR="007A5D24" w:rsidRPr="002F4919" w:rsidTr="00E34380">
        <w:trPr>
          <w:trHeight w:val="505"/>
        </w:trPr>
        <w:tc>
          <w:tcPr>
            <w:tcW w:w="9483" w:type="dxa"/>
            <w:gridSpan w:val="4"/>
            <w:vAlign w:val="center"/>
          </w:tcPr>
          <w:p w:rsidR="007A5D24" w:rsidRPr="00F96F8C" w:rsidRDefault="007A5D24" w:rsidP="00C37042">
            <w:pPr>
              <w:numPr>
                <w:ilvl w:val="0"/>
                <w:numId w:val="1"/>
              </w:numPr>
              <w:jc w:val="center"/>
              <w:rPr>
                <w:b/>
                <w:bCs/>
                <w:sz w:val="20"/>
                <w:szCs w:val="20"/>
              </w:rPr>
            </w:pPr>
            <w:r w:rsidRPr="00F96F8C">
              <w:rPr>
                <w:b/>
                <w:sz w:val="20"/>
                <w:szCs w:val="20"/>
              </w:rPr>
              <w:t xml:space="preserve">ВЕДОМОСТЬ РАБОЧИХ </w:t>
            </w:r>
            <w:r w:rsidR="0013513E">
              <w:rPr>
                <w:b/>
                <w:sz w:val="20"/>
                <w:szCs w:val="20"/>
              </w:rPr>
              <w:t>Ч</w:t>
            </w:r>
            <w:r w:rsidR="00090A57">
              <w:rPr>
                <w:b/>
                <w:sz w:val="20"/>
                <w:szCs w:val="20"/>
              </w:rPr>
              <w:t>ЕРТЕЖЕЙ ОСНОВНОГОКОМПЛЕКТА «СС</w:t>
            </w:r>
            <w:r w:rsidRPr="00F96F8C">
              <w:rPr>
                <w:b/>
                <w:sz w:val="20"/>
                <w:szCs w:val="20"/>
              </w:rPr>
              <w:t>»</w:t>
            </w:r>
          </w:p>
        </w:tc>
      </w:tr>
      <w:tr w:rsidR="007A5D24" w:rsidRPr="002F4919" w:rsidTr="00E34380">
        <w:trPr>
          <w:trHeight w:val="427"/>
        </w:trPr>
        <w:tc>
          <w:tcPr>
            <w:tcW w:w="1149" w:type="dxa"/>
            <w:vAlign w:val="center"/>
          </w:tcPr>
          <w:p w:rsidR="007A5D24" w:rsidRPr="00F96F8C" w:rsidRDefault="007A5D24" w:rsidP="00832D71">
            <w:pPr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Лист№</w:t>
            </w:r>
          </w:p>
        </w:tc>
        <w:tc>
          <w:tcPr>
            <w:tcW w:w="6463" w:type="dxa"/>
            <w:gridSpan w:val="2"/>
            <w:vAlign w:val="center"/>
          </w:tcPr>
          <w:p w:rsidR="007A5D24" w:rsidRPr="00F96F8C" w:rsidRDefault="007A5D24" w:rsidP="00832D71">
            <w:pPr>
              <w:ind w:left="18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871" w:type="dxa"/>
            <w:vAlign w:val="center"/>
          </w:tcPr>
          <w:p w:rsidR="007A5D24" w:rsidRPr="00F96F8C" w:rsidRDefault="007A5D24" w:rsidP="007A5D24">
            <w:pPr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Примечания</w:t>
            </w:r>
          </w:p>
        </w:tc>
      </w:tr>
      <w:tr w:rsidR="007A5D24" w:rsidRPr="00A518AE" w:rsidTr="00E34380">
        <w:trPr>
          <w:trHeight w:val="344"/>
        </w:trPr>
        <w:tc>
          <w:tcPr>
            <w:tcW w:w="1149" w:type="dxa"/>
            <w:vAlign w:val="center"/>
          </w:tcPr>
          <w:p w:rsidR="007A5D24" w:rsidRPr="00F96F8C" w:rsidRDefault="007A5D24" w:rsidP="007A5D24">
            <w:pPr>
              <w:ind w:left="18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1</w:t>
            </w:r>
          </w:p>
        </w:tc>
        <w:tc>
          <w:tcPr>
            <w:tcW w:w="6463" w:type="dxa"/>
            <w:gridSpan w:val="2"/>
            <w:vAlign w:val="center"/>
          </w:tcPr>
          <w:p w:rsidR="007A5D24" w:rsidRPr="00F96F8C" w:rsidRDefault="007A5D24" w:rsidP="007A5D24">
            <w:pPr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Общие данные.</w:t>
            </w:r>
          </w:p>
        </w:tc>
        <w:tc>
          <w:tcPr>
            <w:tcW w:w="1871" w:type="dxa"/>
            <w:vAlign w:val="center"/>
          </w:tcPr>
          <w:p w:rsidR="007A5D24" w:rsidRPr="00F96F8C" w:rsidRDefault="000674BC" w:rsidP="00EC55CA">
            <w:pPr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 xml:space="preserve">На </w:t>
            </w:r>
            <w:r w:rsidR="008A22CD">
              <w:rPr>
                <w:sz w:val="20"/>
                <w:szCs w:val="20"/>
              </w:rPr>
              <w:t>7</w:t>
            </w:r>
            <w:r w:rsidR="007A5D24" w:rsidRPr="00F96F8C">
              <w:rPr>
                <w:sz w:val="20"/>
                <w:szCs w:val="20"/>
              </w:rPr>
              <w:t xml:space="preserve"> листах</w:t>
            </w:r>
          </w:p>
        </w:tc>
      </w:tr>
      <w:tr w:rsidR="000674BC" w:rsidRPr="00A518AE" w:rsidTr="00E34380">
        <w:trPr>
          <w:trHeight w:val="344"/>
        </w:trPr>
        <w:tc>
          <w:tcPr>
            <w:tcW w:w="1149" w:type="dxa"/>
            <w:vAlign w:val="center"/>
          </w:tcPr>
          <w:p w:rsidR="000674BC" w:rsidRPr="00F96F8C" w:rsidRDefault="002B275E" w:rsidP="000674BC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463" w:type="dxa"/>
            <w:gridSpan w:val="2"/>
            <w:vAlign w:val="center"/>
          </w:tcPr>
          <w:p w:rsidR="000674BC" w:rsidRPr="00F96F8C" w:rsidRDefault="0013513E" w:rsidP="000674BC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Структурная схема</w:t>
            </w:r>
            <w:r w:rsidR="000674BC" w:rsidRPr="00F96F8C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871" w:type="dxa"/>
            <w:vAlign w:val="center"/>
          </w:tcPr>
          <w:p w:rsidR="000674BC" w:rsidRPr="00F96F8C" w:rsidRDefault="000674BC" w:rsidP="000674BC">
            <w:pPr>
              <w:rPr>
                <w:sz w:val="20"/>
                <w:szCs w:val="20"/>
              </w:rPr>
            </w:pPr>
          </w:p>
        </w:tc>
      </w:tr>
      <w:tr w:rsidR="003B2B2A" w:rsidRPr="00A518AE" w:rsidTr="00E34380">
        <w:trPr>
          <w:trHeight w:val="344"/>
        </w:trPr>
        <w:tc>
          <w:tcPr>
            <w:tcW w:w="1149" w:type="dxa"/>
            <w:vAlign w:val="center"/>
          </w:tcPr>
          <w:p w:rsidR="003B2B2A" w:rsidRPr="00F96F8C" w:rsidRDefault="003B2B2A" w:rsidP="003B2B2A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6463" w:type="dxa"/>
            <w:gridSpan w:val="2"/>
            <w:vAlign w:val="center"/>
          </w:tcPr>
          <w:p w:rsidR="003B2B2A" w:rsidRPr="00F96F8C" w:rsidRDefault="003B2B2A" w:rsidP="003B2B2A">
            <w:pPr>
              <w:snapToGrid w:val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План 3-го</w:t>
            </w:r>
            <w:r w:rsidR="00F0797A">
              <w:rPr>
                <w:bCs/>
                <w:sz w:val="20"/>
                <w:szCs w:val="20"/>
              </w:rPr>
              <w:t xml:space="preserve"> яруса</w:t>
            </w:r>
            <w:r w:rsidRPr="00F96F8C">
              <w:rPr>
                <w:bCs/>
                <w:sz w:val="20"/>
                <w:szCs w:val="20"/>
              </w:rPr>
              <w:t xml:space="preserve"> с разводкой </w:t>
            </w:r>
            <w:r>
              <w:rPr>
                <w:bCs/>
                <w:sz w:val="20"/>
                <w:szCs w:val="20"/>
              </w:rPr>
              <w:t>трасс</w:t>
            </w:r>
            <w:r w:rsidRPr="00F96F8C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871" w:type="dxa"/>
            <w:vAlign w:val="center"/>
          </w:tcPr>
          <w:p w:rsidR="003B2B2A" w:rsidRPr="00F96F8C" w:rsidRDefault="003B2B2A" w:rsidP="003B2B2A">
            <w:pPr>
              <w:rPr>
                <w:sz w:val="20"/>
                <w:szCs w:val="20"/>
              </w:rPr>
            </w:pPr>
          </w:p>
        </w:tc>
      </w:tr>
      <w:tr w:rsidR="003B2B2A" w:rsidRPr="00A518AE" w:rsidTr="00E34380">
        <w:trPr>
          <w:trHeight w:val="344"/>
        </w:trPr>
        <w:tc>
          <w:tcPr>
            <w:tcW w:w="1149" w:type="dxa"/>
            <w:vAlign w:val="center"/>
          </w:tcPr>
          <w:p w:rsidR="003B2B2A" w:rsidRPr="00F96F8C" w:rsidRDefault="003B2B2A" w:rsidP="003B2B2A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463" w:type="dxa"/>
            <w:gridSpan w:val="2"/>
            <w:vAlign w:val="center"/>
          </w:tcPr>
          <w:p w:rsidR="003B2B2A" w:rsidRPr="00090A57" w:rsidRDefault="003B2B2A" w:rsidP="003B2B2A">
            <w:pPr>
              <w:snapToGrid w:val="0"/>
              <w:rPr>
                <w:bCs/>
                <w:sz w:val="20"/>
                <w:szCs w:val="20"/>
              </w:rPr>
            </w:pPr>
            <w:r w:rsidRPr="00090A57">
              <w:rPr>
                <w:bCs/>
                <w:sz w:val="20"/>
                <w:szCs w:val="20"/>
              </w:rPr>
              <w:t xml:space="preserve">Эскиз </w:t>
            </w:r>
            <w:r>
              <w:rPr>
                <w:bCs/>
                <w:sz w:val="20"/>
                <w:szCs w:val="20"/>
              </w:rPr>
              <w:t>шкафа сетей связи</w:t>
            </w:r>
            <w:r w:rsidRPr="00090A57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871" w:type="dxa"/>
            <w:vAlign w:val="center"/>
          </w:tcPr>
          <w:p w:rsidR="003B2B2A" w:rsidRPr="00F96F8C" w:rsidRDefault="003B2B2A" w:rsidP="003B2B2A">
            <w:pPr>
              <w:rPr>
                <w:sz w:val="20"/>
                <w:szCs w:val="20"/>
              </w:rPr>
            </w:pPr>
          </w:p>
        </w:tc>
      </w:tr>
      <w:tr w:rsidR="003B2B2A" w:rsidRPr="00A518AE" w:rsidTr="00E34380">
        <w:trPr>
          <w:trHeight w:val="344"/>
        </w:trPr>
        <w:tc>
          <w:tcPr>
            <w:tcW w:w="1149" w:type="dxa"/>
            <w:vAlign w:val="center"/>
          </w:tcPr>
          <w:p w:rsidR="003B2B2A" w:rsidRPr="00F96F8C" w:rsidRDefault="003B2B2A" w:rsidP="003B2B2A">
            <w:pPr>
              <w:ind w:left="180"/>
              <w:jc w:val="center"/>
              <w:rPr>
                <w:sz w:val="20"/>
                <w:szCs w:val="20"/>
              </w:rPr>
            </w:pPr>
          </w:p>
        </w:tc>
        <w:tc>
          <w:tcPr>
            <w:tcW w:w="6463" w:type="dxa"/>
            <w:gridSpan w:val="2"/>
            <w:vAlign w:val="center"/>
          </w:tcPr>
          <w:p w:rsidR="003B2B2A" w:rsidRPr="00F96F8C" w:rsidRDefault="003B2B2A" w:rsidP="003B2B2A">
            <w:pPr>
              <w:snapToGrid w:val="0"/>
              <w:rPr>
                <w:bCs/>
                <w:sz w:val="20"/>
                <w:szCs w:val="20"/>
              </w:rPr>
            </w:pPr>
          </w:p>
        </w:tc>
        <w:tc>
          <w:tcPr>
            <w:tcW w:w="1871" w:type="dxa"/>
            <w:vAlign w:val="center"/>
          </w:tcPr>
          <w:p w:rsidR="003B2B2A" w:rsidRPr="00F96F8C" w:rsidRDefault="003B2B2A" w:rsidP="003B2B2A">
            <w:pPr>
              <w:rPr>
                <w:sz w:val="20"/>
                <w:szCs w:val="20"/>
              </w:rPr>
            </w:pPr>
          </w:p>
        </w:tc>
      </w:tr>
      <w:tr w:rsidR="003B2B2A" w:rsidRPr="00A518AE" w:rsidTr="00E34380">
        <w:trPr>
          <w:trHeight w:val="344"/>
        </w:trPr>
        <w:tc>
          <w:tcPr>
            <w:tcW w:w="1149" w:type="dxa"/>
            <w:vAlign w:val="center"/>
          </w:tcPr>
          <w:p w:rsidR="003B2B2A" w:rsidRPr="00F96F8C" w:rsidRDefault="003B2B2A" w:rsidP="003B2B2A">
            <w:pPr>
              <w:ind w:left="180"/>
              <w:jc w:val="center"/>
              <w:rPr>
                <w:sz w:val="20"/>
                <w:szCs w:val="20"/>
              </w:rPr>
            </w:pPr>
          </w:p>
        </w:tc>
        <w:tc>
          <w:tcPr>
            <w:tcW w:w="6463" w:type="dxa"/>
            <w:gridSpan w:val="2"/>
            <w:vAlign w:val="center"/>
          </w:tcPr>
          <w:p w:rsidR="003B2B2A" w:rsidRPr="00090A57" w:rsidRDefault="003B2B2A" w:rsidP="003B2B2A">
            <w:pPr>
              <w:snapToGrid w:val="0"/>
              <w:rPr>
                <w:bCs/>
                <w:sz w:val="20"/>
                <w:szCs w:val="20"/>
              </w:rPr>
            </w:pPr>
          </w:p>
        </w:tc>
        <w:tc>
          <w:tcPr>
            <w:tcW w:w="1871" w:type="dxa"/>
            <w:vAlign w:val="center"/>
          </w:tcPr>
          <w:p w:rsidR="003B2B2A" w:rsidRPr="00F96F8C" w:rsidRDefault="003B2B2A" w:rsidP="003B2B2A">
            <w:pPr>
              <w:rPr>
                <w:sz w:val="20"/>
                <w:szCs w:val="20"/>
              </w:rPr>
            </w:pPr>
          </w:p>
        </w:tc>
      </w:tr>
      <w:tr w:rsidR="003B2B2A" w:rsidRPr="00A518AE" w:rsidTr="00E34380">
        <w:trPr>
          <w:trHeight w:val="344"/>
        </w:trPr>
        <w:tc>
          <w:tcPr>
            <w:tcW w:w="1149" w:type="dxa"/>
            <w:vAlign w:val="center"/>
          </w:tcPr>
          <w:p w:rsidR="003B2B2A" w:rsidRPr="00F96F8C" w:rsidRDefault="003B2B2A" w:rsidP="003B2B2A">
            <w:pPr>
              <w:ind w:left="180"/>
              <w:jc w:val="center"/>
              <w:rPr>
                <w:sz w:val="20"/>
                <w:szCs w:val="20"/>
              </w:rPr>
            </w:pPr>
          </w:p>
        </w:tc>
        <w:tc>
          <w:tcPr>
            <w:tcW w:w="6463" w:type="dxa"/>
            <w:gridSpan w:val="2"/>
            <w:vAlign w:val="center"/>
          </w:tcPr>
          <w:p w:rsidR="003B2B2A" w:rsidRPr="00090A57" w:rsidRDefault="003B2B2A" w:rsidP="003B2B2A">
            <w:pPr>
              <w:snapToGrid w:val="0"/>
              <w:rPr>
                <w:bCs/>
                <w:sz w:val="20"/>
                <w:szCs w:val="20"/>
              </w:rPr>
            </w:pPr>
          </w:p>
        </w:tc>
        <w:tc>
          <w:tcPr>
            <w:tcW w:w="1871" w:type="dxa"/>
            <w:vAlign w:val="center"/>
          </w:tcPr>
          <w:p w:rsidR="003B2B2A" w:rsidRPr="00F96F8C" w:rsidRDefault="003B2B2A" w:rsidP="003B2B2A">
            <w:pPr>
              <w:rPr>
                <w:sz w:val="20"/>
                <w:szCs w:val="20"/>
              </w:rPr>
            </w:pPr>
          </w:p>
        </w:tc>
      </w:tr>
      <w:tr w:rsidR="003B2B2A" w:rsidRPr="00A518AE" w:rsidTr="00E34380">
        <w:trPr>
          <w:trHeight w:val="344"/>
        </w:trPr>
        <w:tc>
          <w:tcPr>
            <w:tcW w:w="1149" w:type="dxa"/>
            <w:vAlign w:val="center"/>
          </w:tcPr>
          <w:p w:rsidR="003B2B2A" w:rsidRPr="00090A57" w:rsidRDefault="003B2B2A" w:rsidP="003B2B2A">
            <w:pPr>
              <w:ind w:left="180"/>
              <w:jc w:val="center"/>
              <w:rPr>
                <w:sz w:val="20"/>
                <w:szCs w:val="20"/>
              </w:rPr>
            </w:pPr>
          </w:p>
        </w:tc>
        <w:tc>
          <w:tcPr>
            <w:tcW w:w="6463" w:type="dxa"/>
            <w:gridSpan w:val="2"/>
            <w:vAlign w:val="center"/>
          </w:tcPr>
          <w:p w:rsidR="003B2B2A" w:rsidRPr="00F96F8C" w:rsidRDefault="003B2B2A" w:rsidP="003B2B2A">
            <w:pPr>
              <w:snapToGrid w:val="0"/>
              <w:rPr>
                <w:bCs/>
                <w:sz w:val="20"/>
                <w:szCs w:val="20"/>
              </w:rPr>
            </w:pPr>
          </w:p>
        </w:tc>
        <w:tc>
          <w:tcPr>
            <w:tcW w:w="1871" w:type="dxa"/>
            <w:vAlign w:val="center"/>
          </w:tcPr>
          <w:p w:rsidR="003B2B2A" w:rsidRPr="00F96F8C" w:rsidRDefault="003B2B2A" w:rsidP="003B2B2A">
            <w:pPr>
              <w:rPr>
                <w:sz w:val="20"/>
                <w:szCs w:val="20"/>
              </w:rPr>
            </w:pPr>
          </w:p>
        </w:tc>
      </w:tr>
      <w:tr w:rsidR="003B2B2A" w:rsidRPr="00A518AE" w:rsidTr="00E34380">
        <w:trPr>
          <w:trHeight w:val="344"/>
        </w:trPr>
        <w:tc>
          <w:tcPr>
            <w:tcW w:w="1149" w:type="dxa"/>
            <w:vAlign w:val="center"/>
          </w:tcPr>
          <w:p w:rsidR="003B2B2A" w:rsidRPr="00F96F8C" w:rsidRDefault="003B2B2A" w:rsidP="003B2B2A">
            <w:pPr>
              <w:ind w:left="180"/>
              <w:jc w:val="center"/>
              <w:rPr>
                <w:sz w:val="20"/>
                <w:szCs w:val="20"/>
              </w:rPr>
            </w:pPr>
          </w:p>
        </w:tc>
        <w:tc>
          <w:tcPr>
            <w:tcW w:w="6463" w:type="dxa"/>
            <w:gridSpan w:val="2"/>
            <w:vAlign w:val="center"/>
          </w:tcPr>
          <w:p w:rsidR="003B2B2A" w:rsidRPr="00F96F8C" w:rsidRDefault="003B2B2A" w:rsidP="003B2B2A">
            <w:pPr>
              <w:snapToGrid w:val="0"/>
              <w:rPr>
                <w:bCs/>
                <w:sz w:val="20"/>
                <w:szCs w:val="20"/>
              </w:rPr>
            </w:pPr>
          </w:p>
        </w:tc>
        <w:tc>
          <w:tcPr>
            <w:tcW w:w="1871" w:type="dxa"/>
            <w:vAlign w:val="center"/>
          </w:tcPr>
          <w:p w:rsidR="003B2B2A" w:rsidRPr="00F96F8C" w:rsidRDefault="003B2B2A" w:rsidP="003B2B2A">
            <w:pPr>
              <w:rPr>
                <w:sz w:val="20"/>
                <w:szCs w:val="20"/>
              </w:rPr>
            </w:pPr>
          </w:p>
        </w:tc>
      </w:tr>
      <w:tr w:rsidR="003B2B2A" w:rsidRPr="00A518AE" w:rsidTr="00E34380">
        <w:trPr>
          <w:trHeight w:val="344"/>
        </w:trPr>
        <w:tc>
          <w:tcPr>
            <w:tcW w:w="1149" w:type="dxa"/>
            <w:vAlign w:val="center"/>
          </w:tcPr>
          <w:p w:rsidR="003B2B2A" w:rsidRPr="00F96F8C" w:rsidRDefault="003B2B2A" w:rsidP="003B2B2A">
            <w:pPr>
              <w:ind w:left="180"/>
              <w:jc w:val="center"/>
              <w:rPr>
                <w:sz w:val="20"/>
                <w:szCs w:val="20"/>
              </w:rPr>
            </w:pPr>
          </w:p>
        </w:tc>
        <w:tc>
          <w:tcPr>
            <w:tcW w:w="6463" w:type="dxa"/>
            <w:gridSpan w:val="2"/>
            <w:vAlign w:val="center"/>
          </w:tcPr>
          <w:p w:rsidR="003B2B2A" w:rsidRPr="00F96F8C" w:rsidRDefault="003B2B2A" w:rsidP="003B2B2A">
            <w:pPr>
              <w:snapToGrid w:val="0"/>
              <w:rPr>
                <w:bCs/>
                <w:sz w:val="20"/>
                <w:szCs w:val="20"/>
              </w:rPr>
            </w:pPr>
          </w:p>
        </w:tc>
        <w:tc>
          <w:tcPr>
            <w:tcW w:w="1871" w:type="dxa"/>
            <w:vAlign w:val="center"/>
          </w:tcPr>
          <w:p w:rsidR="003B2B2A" w:rsidRPr="00F96F8C" w:rsidRDefault="003B2B2A" w:rsidP="003B2B2A">
            <w:pPr>
              <w:rPr>
                <w:sz w:val="20"/>
                <w:szCs w:val="20"/>
              </w:rPr>
            </w:pPr>
          </w:p>
        </w:tc>
      </w:tr>
      <w:tr w:rsidR="003B2B2A" w:rsidRPr="00991649" w:rsidTr="00E34380">
        <w:trPr>
          <w:trHeight w:val="439"/>
        </w:trPr>
        <w:tc>
          <w:tcPr>
            <w:tcW w:w="9483" w:type="dxa"/>
            <w:gridSpan w:val="4"/>
            <w:vAlign w:val="center"/>
          </w:tcPr>
          <w:p w:rsidR="003B2B2A" w:rsidRPr="00F96F8C" w:rsidRDefault="003B2B2A" w:rsidP="003B2B2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                         </w:t>
            </w:r>
            <w:r w:rsidRPr="00F96F8C">
              <w:rPr>
                <w:b/>
                <w:sz w:val="20"/>
                <w:szCs w:val="20"/>
              </w:rPr>
              <w:t>ВЕДОМОСТЬ ПРИЛАГАЕМЫХ ДОКУМЕНТОВ</w:t>
            </w:r>
          </w:p>
        </w:tc>
      </w:tr>
      <w:tr w:rsidR="003B2B2A" w:rsidRPr="00991649" w:rsidTr="00E34380">
        <w:trPr>
          <w:trHeight w:val="427"/>
        </w:trPr>
        <w:tc>
          <w:tcPr>
            <w:tcW w:w="2155" w:type="dxa"/>
            <w:gridSpan w:val="2"/>
            <w:vAlign w:val="center"/>
          </w:tcPr>
          <w:p w:rsidR="003B2B2A" w:rsidRPr="00F96F8C" w:rsidRDefault="003B2B2A" w:rsidP="003B2B2A">
            <w:pPr>
              <w:ind w:left="18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Обозначение</w:t>
            </w:r>
          </w:p>
        </w:tc>
        <w:tc>
          <w:tcPr>
            <w:tcW w:w="5457" w:type="dxa"/>
            <w:vAlign w:val="center"/>
          </w:tcPr>
          <w:p w:rsidR="003B2B2A" w:rsidRPr="00F96F8C" w:rsidRDefault="003B2B2A" w:rsidP="003B2B2A">
            <w:pPr>
              <w:ind w:left="18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871" w:type="dxa"/>
            <w:vAlign w:val="center"/>
          </w:tcPr>
          <w:p w:rsidR="003B2B2A" w:rsidRPr="00F96F8C" w:rsidRDefault="003B2B2A" w:rsidP="003B2B2A">
            <w:pPr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Примечания</w:t>
            </w:r>
          </w:p>
        </w:tc>
      </w:tr>
      <w:tr w:rsidR="003B2B2A" w:rsidRPr="00991649" w:rsidTr="00E34380">
        <w:trPr>
          <w:trHeight w:val="434"/>
        </w:trPr>
        <w:tc>
          <w:tcPr>
            <w:tcW w:w="2155" w:type="dxa"/>
            <w:gridSpan w:val="2"/>
            <w:vAlign w:val="center"/>
          </w:tcPr>
          <w:p w:rsidR="003B2B2A" w:rsidRPr="00F96F8C" w:rsidRDefault="003B2B2A" w:rsidP="003B2B2A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СС</w:t>
            </w:r>
            <w:r w:rsidRPr="00F96F8C">
              <w:rPr>
                <w:sz w:val="20"/>
                <w:szCs w:val="20"/>
              </w:rPr>
              <w:t>-СО</w:t>
            </w:r>
          </w:p>
        </w:tc>
        <w:tc>
          <w:tcPr>
            <w:tcW w:w="5457" w:type="dxa"/>
            <w:vAlign w:val="center"/>
          </w:tcPr>
          <w:p w:rsidR="003B2B2A" w:rsidRPr="00F96F8C" w:rsidRDefault="003B2B2A" w:rsidP="003B2B2A">
            <w:pPr>
              <w:ind w:left="18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Спецификация оборудования.</w:t>
            </w:r>
          </w:p>
        </w:tc>
        <w:tc>
          <w:tcPr>
            <w:tcW w:w="1871" w:type="dxa"/>
            <w:vAlign w:val="center"/>
          </w:tcPr>
          <w:p w:rsidR="003B2B2A" w:rsidRPr="00F96F8C" w:rsidRDefault="003B2B2A" w:rsidP="003B2B2A">
            <w:pPr>
              <w:ind w:left="-108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 xml:space="preserve">На </w:t>
            </w:r>
            <w:r>
              <w:rPr>
                <w:sz w:val="20"/>
                <w:szCs w:val="20"/>
              </w:rPr>
              <w:t>2</w:t>
            </w:r>
            <w:r w:rsidRPr="00F96F8C">
              <w:rPr>
                <w:sz w:val="20"/>
                <w:szCs w:val="20"/>
              </w:rPr>
              <w:t xml:space="preserve">  лист</w:t>
            </w:r>
            <w:r>
              <w:rPr>
                <w:sz w:val="20"/>
                <w:szCs w:val="20"/>
              </w:rPr>
              <w:t>ах</w:t>
            </w:r>
          </w:p>
        </w:tc>
      </w:tr>
      <w:tr w:rsidR="003B2B2A" w:rsidRPr="00991649" w:rsidTr="00E34380">
        <w:trPr>
          <w:trHeight w:val="434"/>
        </w:trPr>
        <w:tc>
          <w:tcPr>
            <w:tcW w:w="9483" w:type="dxa"/>
            <w:gridSpan w:val="4"/>
            <w:vAlign w:val="center"/>
          </w:tcPr>
          <w:p w:rsidR="003B2B2A" w:rsidRPr="00F96F8C" w:rsidRDefault="003B2B2A" w:rsidP="003B2B2A">
            <w:pPr>
              <w:ind w:left="-108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ВЕДОМОСТЬ  ССЫЛОЧНЫХ  ДОКУМЕНТОВ</w:t>
            </w:r>
          </w:p>
        </w:tc>
      </w:tr>
      <w:tr w:rsidR="003B2B2A" w:rsidRPr="00991649" w:rsidTr="00E34380">
        <w:trPr>
          <w:trHeight w:val="434"/>
        </w:trPr>
        <w:tc>
          <w:tcPr>
            <w:tcW w:w="2155" w:type="dxa"/>
            <w:gridSpan w:val="2"/>
            <w:vAlign w:val="center"/>
          </w:tcPr>
          <w:p w:rsidR="003B2B2A" w:rsidRPr="00F96F8C" w:rsidRDefault="003B2B2A" w:rsidP="003B2B2A">
            <w:pPr>
              <w:snapToGrid w:val="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ПУЭ, изд.7,6</w:t>
            </w:r>
          </w:p>
        </w:tc>
        <w:tc>
          <w:tcPr>
            <w:tcW w:w="5457" w:type="dxa"/>
            <w:vAlign w:val="center"/>
          </w:tcPr>
          <w:p w:rsidR="003B2B2A" w:rsidRPr="00F96F8C" w:rsidRDefault="003B2B2A" w:rsidP="003B2B2A">
            <w:pPr>
              <w:pStyle w:val="a3"/>
              <w:tabs>
                <w:tab w:val="clear" w:pos="4677"/>
                <w:tab w:val="clear" w:pos="9355"/>
              </w:tabs>
              <w:snapToGrid w:val="0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Правила устройства электроустановок</w:t>
            </w:r>
          </w:p>
        </w:tc>
        <w:tc>
          <w:tcPr>
            <w:tcW w:w="1871" w:type="dxa"/>
            <w:vAlign w:val="center"/>
          </w:tcPr>
          <w:p w:rsidR="003B2B2A" w:rsidRPr="00F96F8C" w:rsidRDefault="003B2B2A" w:rsidP="003B2B2A">
            <w:pPr>
              <w:ind w:left="-108"/>
              <w:jc w:val="center"/>
              <w:rPr>
                <w:sz w:val="20"/>
                <w:szCs w:val="20"/>
              </w:rPr>
            </w:pPr>
          </w:p>
        </w:tc>
      </w:tr>
      <w:tr w:rsidR="003B2B2A" w:rsidRPr="00991649" w:rsidTr="00E34380">
        <w:trPr>
          <w:trHeight w:val="434"/>
        </w:trPr>
        <w:tc>
          <w:tcPr>
            <w:tcW w:w="2155" w:type="dxa"/>
            <w:gridSpan w:val="2"/>
            <w:vAlign w:val="center"/>
          </w:tcPr>
          <w:p w:rsidR="003B2B2A" w:rsidRPr="00974AC4" w:rsidRDefault="003B2B2A" w:rsidP="003B2B2A">
            <w:pPr>
              <w:snapToGrid w:val="0"/>
              <w:jc w:val="center"/>
              <w:rPr>
                <w:rFonts w:ascii="ISOCPEUR" w:hAnsi="ISOCPEUR"/>
                <w:i/>
                <w:sz w:val="20"/>
                <w:szCs w:val="20"/>
              </w:rPr>
            </w:pPr>
          </w:p>
        </w:tc>
        <w:tc>
          <w:tcPr>
            <w:tcW w:w="5457" w:type="dxa"/>
            <w:vAlign w:val="center"/>
          </w:tcPr>
          <w:p w:rsidR="003B2B2A" w:rsidRPr="00974AC4" w:rsidRDefault="003B2B2A" w:rsidP="003B2B2A">
            <w:pPr>
              <w:pStyle w:val="a3"/>
              <w:tabs>
                <w:tab w:val="clear" w:pos="4677"/>
                <w:tab w:val="clear" w:pos="9355"/>
              </w:tabs>
              <w:snapToGrid w:val="0"/>
              <w:rPr>
                <w:rFonts w:ascii="ISOCPEUR" w:hAnsi="ISOCPEUR"/>
                <w:i/>
                <w:sz w:val="20"/>
                <w:szCs w:val="20"/>
              </w:rPr>
            </w:pPr>
          </w:p>
        </w:tc>
        <w:tc>
          <w:tcPr>
            <w:tcW w:w="1871" w:type="dxa"/>
            <w:vAlign w:val="center"/>
          </w:tcPr>
          <w:p w:rsidR="003B2B2A" w:rsidRPr="00F96F8C" w:rsidRDefault="003B2B2A" w:rsidP="003B2B2A">
            <w:pPr>
              <w:ind w:left="-108"/>
              <w:jc w:val="center"/>
              <w:rPr>
                <w:sz w:val="20"/>
                <w:szCs w:val="20"/>
              </w:rPr>
            </w:pPr>
          </w:p>
        </w:tc>
      </w:tr>
      <w:tr w:rsidR="003B2B2A" w:rsidRPr="00991649" w:rsidTr="00E34380">
        <w:trPr>
          <w:trHeight w:val="434"/>
        </w:trPr>
        <w:tc>
          <w:tcPr>
            <w:tcW w:w="2155" w:type="dxa"/>
            <w:gridSpan w:val="2"/>
            <w:vAlign w:val="center"/>
          </w:tcPr>
          <w:p w:rsidR="003B2B2A" w:rsidRPr="008A22CD" w:rsidRDefault="003B2B2A" w:rsidP="003B2B2A">
            <w:pPr>
              <w:snapToGrid w:val="0"/>
              <w:jc w:val="center"/>
              <w:rPr>
                <w:sz w:val="20"/>
                <w:szCs w:val="20"/>
              </w:rPr>
            </w:pPr>
            <w:r w:rsidRPr="008A22CD">
              <w:rPr>
                <w:sz w:val="20"/>
                <w:szCs w:val="20"/>
              </w:rPr>
              <w:t>ВСН 60-89</w:t>
            </w:r>
          </w:p>
        </w:tc>
        <w:tc>
          <w:tcPr>
            <w:tcW w:w="5457" w:type="dxa"/>
            <w:vAlign w:val="center"/>
          </w:tcPr>
          <w:p w:rsidR="003B2B2A" w:rsidRPr="008A22CD" w:rsidRDefault="003B2B2A" w:rsidP="003B2B2A">
            <w:pPr>
              <w:snapToGrid w:val="0"/>
              <w:rPr>
                <w:sz w:val="20"/>
                <w:szCs w:val="20"/>
              </w:rPr>
            </w:pPr>
            <w:r w:rsidRPr="008A22CD">
              <w:rPr>
                <w:sz w:val="20"/>
                <w:szCs w:val="20"/>
              </w:rPr>
              <w:t>Устройство связи, сигнализации и диспетчеризации инженерного оборудования жилых и общественных зданий. Нормы проектирования.</w:t>
            </w:r>
          </w:p>
        </w:tc>
        <w:tc>
          <w:tcPr>
            <w:tcW w:w="1871" w:type="dxa"/>
            <w:vAlign w:val="center"/>
          </w:tcPr>
          <w:p w:rsidR="003B2B2A" w:rsidRPr="00F96F8C" w:rsidRDefault="003B2B2A" w:rsidP="003B2B2A">
            <w:pPr>
              <w:ind w:left="-108"/>
              <w:jc w:val="center"/>
              <w:rPr>
                <w:sz w:val="20"/>
                <w:szCs w:val="20"/>
              </w:rPr>
            </w:pPr>
          </w:p>
        </w:tc>
      </w:tr>
      <w:tr w:rsidR="003B2B2A" w:rsidRPr="00991649" w:rsidTr="00E34380">
        <w:trPr>
          <w:trHeight w:val="434"/>
        </w:trPr>
        <w:tc>
          <w:tcPr>
            <w:tcW w:w="2155" w:type="dxa"/>
            <w:gridSpan w:val="2"/>
            <w:vAlign w:val="center"/>
          </w:tcPr>
          <w:p w:rsidR="003B2B2A" w:rsidRPr="00F96F8C" w:rsidRDefault="003B2B2A" w:rsidP="003B2B2A">
            <w:pPr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5457" w:type="dxa"/>
            <w:vAlign w:val="center"/>
          </w:tcPr>
          <w:p w:rsidR="003B2B2A" w:rsidRPr="00F96F8C" w:rsidRDefault="003B2B2A" w:rsidP="003B2B2A">
            <w:pPr>
              <w:snapToGrid w:val="0"/>
              <w:rPr>
                <w:sz w:val="20"/>
                <w:szCs w:val="20"/>
              </w:rPr>
            </w:pPr>
          </w:p>
        </w:tc>
        <w:tc>
          <w:tcPr>
            <w:tcW w:w="1871" w:type="dxa"/>
            <w:vAlign w:val="center"/>
          </w:tcPr>
          <w:p w:rsidR="003B2B2A" w:rsidRPr="00F96F8C" w:rsidRDefault="003B2B2A" w:rsidP="003B2B2A">
            <w:pPr>
              <w:ind w:left="-108"/>
              <w:jc w:val="center"/>
              <w:rPr>
                <w:sz w:val="20"/>
                <w:szCs w:val="20"/>
              </w:rPr>
            </w:pPr>
          </w:p>
        </w:tc>
      </w:tr>
    </w:tbl>
    <w:p w:rsidR="002A0B56" w:rsidRPr="00A518AE" w:rsidRDefault="002A0B56" w:rsidP="00E550A6">
      <w:pPr>
        <w:pStyle w:val="PamkaStad"/>
        <w:jc w:val="left"/>
        <w:rPr>
          <w:rFonts w:ascii="Times New Roman" w:hAnsi="Times New Roman"/>
          <w:b/>
          <w:sz w:val="28"/>
          <w:szCs w:val="24"/>
        </w:rPr>
      </w:pPr>
    </w:p>
    <w:p w:rsidR="00991649" w:rsidRPr="00991649" w:rsidRDefault="00991649" w:rsidP="00991649">
      <w:pPr>
        <w:tabs>
          <w:tab w:val="left" w:pos="0"/>
          <w:tab w:val="left" w:pos="720"/>
        </w:tabs>
        <w:spacing w:line="100" w:lineRule="atLeast"/>
        <w:jc w:val="both"/>
        <w:rPr>
          <w:bCs/>
        </w:rPr>
      </w:pPr>
    </w:p>
    <w:p w:rsidR="00991649" w:rsidRPr="00991649" w:rsidRDefault="00991649" w:rsidP="00991649">
      <w:pPr>
        <w:spacing w:line="100" w:lineRule="atLeast"/>
        <w:ind w:left="720"/>
        <w:jc w:val="both"/>
        <w:rPr>
          <w:sz w:val="20"/>
          <w:szCs w:val="20"/>
        </w:rPr>
      </w:pPr>
      <w:r w:rsidRPr="00991649">
        <w:tab/>
      </w:r>
      <w:r w:rsidRPr="00991649">
        <w:rPr>
          <w:sz w:val="22"/>
          <w:szCs w:val="22"/>
        </w:rPr>
        <w:t>Технические решения, принятые в рабочих чертежах, соответствуют требованиям экологических, противопожарных и других норм, действующих на территории Российской Федерации, и обеспечивают безопасную для жизни и здоровья людей эксплуатацию объекта при соблюдении предусмотренных проектом мероприятий.</w:t>
      </w:r>
      <w:r w:rsidRPr="00991649">
        <w:rPr>
          <w:sz w:val="20"/>
          <w:szCs w:val="20"/>
        </w:rPr>
        <w:tab/>
      </w:r>
    </w:p>
    <w:p w:rsidR="00991649" w:rsidRPr="00991649" w:rsidRDefault="004C09F4" w:rsidP="00991649">
      <w:pPr>
        <w:ind w:firstLine="708"/>
        <w:rPr>
          <w:sz w:val="18"/>
        </w:rPr>
      </w:pPr>
      <w:r>
        <w:rPr>
          <w:noProof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64.45pt;margin-top:-21.35pt;width:97.65pt;height:57.1pt;z-index:251658240;mso-position-horizontal-relative:text;mso-position-vertical-relative:text">
            <v:imagedata r:id="rId9" o:title="" croptop="16367f" cropbottom="45199f" cropleft="28089f" cropright="34449f"/>
          </v:shape>
          <o:OLEObject Type="Embed" ProgID="DWGTrueView.Drawing.20" ShapeID="_x0000_s1026" DrawAspect="Content" ObjectID="_1492432840" r:id="rId10"/>
        </w:pict>
      </w:r>
      <w:r w:rsidR="00991649" w:rsidRPr="00991649">
        <w:rPr>
          <w:sz w:val="28"/>
        </w:rPr>
        <w:tab/>
      </w:r>
      <w:r w:rsidR="00991649" w:rsidRPr="00991649">
        <w:t>ГИП</w:t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proofErr w:type="spellStart"/>
      <w:r w:rsidR="00F96D45">
        <w:t>Н.С.К</w:t>
      </w:r>
      <w:bookmarkStart w:id="0" w:name="_GoBack"/>
      <w:bookmarkEnd w:id="0"/>
      <w:r w:rsidR="00F96D45">
        <w:t>раснощекова</w:t>
      </w:r>
      <w:proofErr w:type="spellEnd"/>
    </w:p>
    <w:p w:rsidR="007B0CD7" w:rsidRDefault="004C09F4" w:rsidP="002B275E">
      <w:pPr>
        <w:pStyle w:val="PamkaStad"/>
        <w:jc w:val="left"/>
        <w:rPr>
          <w:rFonts w:ascii="Times New Roman" w:hAnsi="Times New Roman"/>
          <w:sz w:val="28"/>
          <w:szCs w:val="24"/>
        </w:rPr>
      </w:pPr>
      <w:r>
        <w:rPr>
          <w:noProof/>
          <w:sz w:val="28"/>
        </w:rPr>
        <w:pict>
          <v:shape id="_x0000_s1027" type="#_x0000_t75" style="position:absolute;margin-left:96.2pt;margin-top:189.1pt;width:57.9pt;height:33.85pt;z-index:251662336;mso-position-horizontal-relative:text;mso-position-vertical-relative:text">
            <v:imagedata r:id="rId9" o:title="" croptop="16367f" cropbottom="45199f" cropleft="28089f" cropright="34449f"/>
          </v:shape>
          <o:OLEObject Type="Embed" ProgID="DWGTrueView.Drawing.20" ShapeID="_x0000_s1027" DrawAspect="Content" ObjectID="_1492432841" r:id="rId11"/>
        </w:pict>
      </w:r>
      <w:r w:rsidR="006B011C" w:rsidRPr="006B011C">
        <w:rPr>
          <w:noProof/>
          <w:sz w:val="28"/>
        </w:rPr>
        <w:drawing>
          <wp:anchor distT="0" distB="0" distL="114300" distR="114300" simplePos="0" relativeHeight="251661312" behindDoc="0" locked="0" layoutInCell="1" allowOverlap="1" wp14:anchorId="4B404B9F" wp14:editId="7CA1EB19">
            <wp:simplePos x="0" y="0"/>
            <wp:positionH relativeFrom="column">
              <wp:posOffset>1320165</wp:posOffset>
            </wp:positionH>
            <wp:positionV relativeFrom="paragraph">
              <wp:posOffset>2183765</wp:posOffset>
            </wp:positionV>
            <wp:extent cx="428625" cy="295275"/>
            <wp:effectExtent l="0" t="0" r="0" b="0"/>
            <wp:wrapNone/>
            <wp:docPr id="3" name="Рисунок 2" descr="C:\Users\Дарья\Desktop\Репин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Дарья\Desktop\Репин.gif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artisticCement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B011C" w:rsidRPr="006B011C">
        <w:rPr>
          <w:noProof/>
          <w:sz w:val="28"/>
        </w:rPr>
        <w:drawing>
          <wp:anchor distT="0" distB="0" distL="114300" distR="114300" simplePos="0" relativeHeight="251660288" behindDoc="0" locked="0" layoutInCell="1" allowOverlap="1" wp14:anchorId="4D98CE56" wp14:editId="7A308E22">
            <wp:simplePos x="0" y="0"/>
            <wp:positionH relativeFrom="column">
              <wp:posOffset>1348740</wp:posOffset>
            </wp:positionH>
            <wp:positionV relativeFrom="paragraph">
              <wp:posOffset>2098040</wp:posOffset>
            </wp:positionV>
            <wp:extent cx="419100" cy="238125"/>
            <wp:effectExtent l="0" t="0" r="0" b="0"/>
            <wp:wrapNone/>
            <wp:docPr id="4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662" t="46702" r="37621" b="40554"/>
                    <a:stretch/>
                  </pic:blipFill>
                  <pic:spPr bwMode="auto">
                    <a:xfrm>
                      <a:off x="0" y="0"/>
                      <a:ext cx="4191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5BC6" w:rsidRPr="008C5BC6" w:rsidRDefault="008C5BC6" w:rsidP="008C5BC6">
      <w:pPr>
        <w:spacing w:line="360" w:lineRule="auto"/>
        <w:ind w:left="567" w:firstLine="851"/>
        <w:jc w:val="center"/>
        <w:rPr>
          <w:b/>
          <w:bCs/>
          <w:sz w:val="28"/>
          <w:szCs w:val="28"/>
        </w:rPr>
      </w:pPr>
      <w:r w:rsidRPr="008C5BC6">
        <w:rPr>
          <w:b/>
          <w:bCs/>
          <w:sz w:val="28"/>
          <w:szCs w:val="28"/>
        </w:rPr>
        <w:lastRenderedPageBreak/>
        <w:t>1. Общая часть</w:t>
      </w:r>
    </w:p>
    <w:p w:rsidR="008A22CD" w:rsidRPr="008C5BC6" w:rsidRDefault="008A22CD" w:rsidP="008A22CD">
      <w:pPr>
        <w:spacing w:line="360" w:lineRule="auto"/>
        <w:ind w:left="567" w:firstLine="851"/>
        <w:jc w:val="both"/>
        <w:rPr>
          <w:bCs/>
          <w:sz w:val="28"/>
          <w:szCs w:val="28"/>
        </w:rPr>
      </w:pPr>
      <w:r w:rsidRPr="008C5BC6">
        <w:rPr>
          <w:bCs/>
          <w:sz w:val="28"/>
          <w:szCs w:val="28"/>
        </w:rPr>
        <w:t xml:space="preserve">Проект </w:t>
      </w:r>
      <w:r w:rsidR="00D317BE">
        <w:rPr>
          <w:bCs/>
          <w:sz w:val="28"/>
          <w:szCs w:val="28"/>
        </w:rPr>
        <w:t>сетей связи Никольск</w:t>
      </w:r>
      <w:r w:rsidR="003B2B2A">
        <w:rPr>
          <w:bCs/>
          <w:sz w:val="28"/>
          <w:szCs w:val="28"/>
        </w:rPr>
        <w:t>ой башни</w:t>
      </w:r>
      <w:r w:rsidRPr="008C5BC6">
        <w:rPr>
          <w:bCs/>
          <w:sz w:val="28"/>
          <w:szCs w:val="28"/>
        </w:rPr>
        <w:t xml:space="preserve"> разработан на основании задания на проектирование, задания пользователя и архитектурно – строительных чертежей, выданных  архитектором проекта реставрации. </w:t>
      </w:r>
    </w:p>
    <w:p w:rsidR="0013513E" w:rsidRPr="00960171" w:rsidRDefault="0013513E" w:rsidP="00832D71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bCs/>
          <w:sz w:val="28"/>
          <w:szCs w:val="28"/>
        </w:rPr>
      </w:pPr>
      <w:r w:rsidRPr="00960171">
        <w:rPr>
          <w:rFonts w:eastAsia="TimesNewRomanPSMT"/>
          <w:sz w:val="28"/>
          <w:szCs w:val="28"/>
        </w:rPr>
        <w:t>Исходными данными для разработки настоящего раздела являются</w:t>
      </w:r>
      <w:r w:rsidRPr="00960171">
        <w:rPr>
          <w:bCs/>
          <w:sz w:val="28"/>
          <w:szCs w:val="28"/>
        </w:rPr>
        <w:t>:</w:t>
      </w:r>
    </w:p>
    <w:p w:rsidR="0013513E" w:rsidRPr="00832D71" w:rsidRDefault="0013513E" w:rsidP="00C37042">
      <w:pPr>
        <w:pStyle w:val="ad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задания смежных разделов;</w:t>
      </w:r>
    </w:p>
    <w:p w:rsidR="0013513E" w:rsidRPr="00832D71" w:rsidRDefault="0013513E" w:rsidP="00C37042">
      <w:pPr>
        <w:pStyle w:val="ad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техническое задание на разработку рабочей документации;</w:t>
      </w:r>
    </w:p>
    <w:p w:rsidR="0013513E" w:rsidRPr="00832D71" w:rsidRDefault="0013513E" w:rsidP="00C37042">
      <w:pPr>
        <w:pStyle w:val="ad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архитектурно-строительные чертежи.</w:t>
      </w:r>
    </w:p>
    <w:p w:rsidR="008A22CD" w:rsidRDefault="003B2B2A" w:rsidP="0013513E">
      <w:pPr>
        <w:spacing w:line="360" w:lineRule="auto"/>
        <w:ind w:left="540" w:firstLine="900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ярусов</w:t>
      </w:r>
      <w:r w:rsidR="0013513E" w:rsidRPr="00D02EEC">
        <w:rPr>
          <w:sz w:val="28"/>
          <w:szCs w:val="28"/>
        </w:rPr>
        <w:t xml:space="preserve"> здания </w:t>
      </w:r>
      <w:r w:rsidR="0013513E">
        <w:rPr>
          <w:sz w:val="28"/>
          <w:szCs w:val="28"/>
        </w:rPr>
        <w:t xml:space="preserve">равно </w:t>
      </w:r>
      <w:r>
        <w:rPr>
          <w:sz w:val="28"/>
          <w:szCs w:val="28"/>
        </w:rPr>
        <w:t>4</w:t>
      </w:r>
      <w:r w:rsidR="0013513E">
        <w:rPr>
          <w:sz w:val="28"/>
          <w:szCs w:val="28"/>
        </w:rPr>
        <w:t>-м</w:t>
      </w:r>
      <w:r w:rsidR="0013513E" w:rsidRPr="00D02EEC">
        <w:rPr>
          <w:sz w:val="28"/>
          <w:szCs w:val="28"/>
        </w:rPr>
        <w:t xml:space="preserve">. </w:t>
      </w:r>
    </w:p>
    <w:p w:rsidR="0013513E" w:rsidRPr="00D02EEC" w:rsidRDefault="0013513E" w:rsidP="0013513E">
      <w:pPr>
        <w:spacing w:line="360" w:lineRule="auto"/>
        <w:ind w:left="540" w:firstLine="900"/>
        <w:jc w:val="both"/>
        <w:rPr>
          <w:sz w:val="28"/>
          <w:szCs w:val="28"/>
        </w:rPr>
      </w:pPr>
      <w:r w:rsidRPr="00D02EEC">
        <w:rPr>
          <w:sz w:val="28"/>
          <w:szCs w:val="28"/>
        </w:rPr>
        <w:t>Н</w:t>
      </w:r>
      <w:r>
        <w:rPr>
          <w:sz w:val="28"/>
          <w:szCs w:val="28"/>
        </w:rPr>
        <w:t>астоящий проект</w:t>
      </w:r>
      <w:r w:rsidRPr="00D02EEC">
        <w:rPr>
          <w:sz w:val="28"/>
          <w:szCs w:val="28"/>
        </w:rPr>
        <w:t xml:space="preserve"> выполнен на основании архитектурно-строительных чертежей, технологического задания, выданного «Заказчиком» и разработан в соответствии с нормативными документами:</w:t>
      </w:r>
    </w:p>
    <w:p w:rsidR="0013513E" w:rsidRPr="008C7F76" w:rsidRDefault="0013513E" w:rsidP="00C37042">
      <w:pPr>
        <w:pStyle w:val="ad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«Правила устройства электроустановок» (ПУЭ), редакция 6 и 7 издания;</w:t>
      </w:r>
    </w:p>
    <w:p w:rsidR="00832D71" w:rsidRPr="008C7F76" w:rsidRDefault="00832D71" w:rsidP="00C37042">
      <w:pPr>
        <w:pStyle w:val="ad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ВСН 60-89 «Устройства связи, сигнализации и диспетчеризации инженерного оборудования жилых и общественных зданий. Нормы проектирования»;</w:t>
      </w:r>
    </w:p>
    <w:p w:rsidR="00832D71" w:rsidRDefault="00832D71" w:rsidP="00C37042">
      <w:pPr>
        <w:pStyle w:val="ad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другие нормативные документы, связанные с проектированием и строительством, утвержденные министерствами и ведомствами Российской Федерации, Государственного надзора.</w:t>
      </w:r>
    </w:p>
    <w:p w:rsidR="003B2B2A" w:rsidRDefault="003B2B2A" w:rsidP="003B2B2A">
      <w:pPr>
        <w:pStyle w:val="ad"/>
        <w:spacing w:line="360" w:lineRule="auto"/>
        <w:ind w:left="1890"/>
        <w:jc w:val="both"/>
        <w:rPr>
          <w:rFonts w:ascii="Times New Roman" w:hAnsi="Times New Roman"/>
          <w:sz w:val="28"/>
          <w:szCs w:val="28"/>
        </w:rPr>
      </w:pPr>
    </w:p>
    <w:p w:rsidR="003B2B2A" w:rsidRDefault="003B2B2A" w:rsidP="003B2B2A">
      <w:pPr>
        <w:pStyle w:val="ad"/>
        <w:spacing w:line="360" w:lineRule="auto"/>
        <w:ind w:left="1890"/>
        <w:jc w:val="both"/>
        <w:rPr>
          <w:rFonts w:ascii="Times New Roman" w:hAnsi="Times New Roman"/>
          <w:sz w:val="28"/>
          <w:szCs w:val="28"/>
        </w:rPr>
      </w:pPr>
    </w:p>
    <w:p w:rsidR="00C53B85" w:rsidRPr="00832D71" w:rsidRDefault="00C53B85" w:rsidP="003B2B2A">
      <w:pPr>
        <w:pStyle w:val="ad"/>
        <w:spacing w:line="360" w:lineRule="auto"/>
        <w:ind w:left="1890"/>
        <w:jc w:val="both"/>
        <w:rPr>
          <w:rFonts w:ascii="Times New Roman" w:hAnsi="Times New Roman"/>
          <w:sz w:val="28"/>
          <w:szCs w:val="28"/>
        </w:rPr>
      </w:pPr>
    </w:p>
    <w:p w:rsidR="00832D71" w:rsidRPr="003B2B2A" w:rsidRDefault="004711EA" w:rsidP="00832D71">
      <w:pPr>
        <w:spacing w:before="20" w:line="360" w:lineRule="auto"/>
        <w:ind w:left="540" w:firstLine="900"/>
        <w:jc w:val="center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2. </w:t>
      </w:r>
      <w:r w:rsidR="00832D71" w:rsidRPr="003B2B2A">
        <w:rPr>
          <w:b/>
          <w:bCs/>
          <w:sz w:val="28"/>
          <w:szCs w:val="28"/>
        </w:rPr>
        <w:t>О</w:t>
      </w:r>
      <w:r w:rsidR="008A22CD" w:rsidRPr="003B2B2A">
        <w:rPr>
          <w:b/>
          <w:bCs/>
          <w:sz w:val="28"/>
          <w:szCs w:val="28"/>
        </w:rPr>
        <w:t>писание системы.</w:t>
      </w:r>
    </w:p>
    <w:p w:rsidR="003B2B2A" w:rsidRPr="008A22CD" w:rsidRDefault="003B2B2A" w:rsidP="003B2B2A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Проект выполнен в соответствии с ПУЭ (изд.6,7), ВСН 60-89 и EIA/TIA-568.</w:t>
      </w:r>
    </w:p>
    <w:p w:rsidR="003B2B2A" w:rsidRPr="008A22CD" w:rsidRDefault="003B2B2A" w:rsidP="003B2B2A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Сеть связи предназначена для создания единой информационной вычислительной сети (после подключения активного сетевого оборудования). </w:t>
      </w:r>
    </w:p>
    <w:p w:rsidR="003B2B2A" w:rsidRPr="008A22CD" w:rsidRDefault="003B2B2A" w:rsidP="003B2B2A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Компоненты сети связи легко модифицируются под изменение требований и допускают технологическое наращивание.</w:t>
      </w:r>
    </w:p>
    <w:p w:rsidR="006B011C" w:rsidRPr="006431E5" w:rsidRDefault="006B011C" w:rsidP="006B011C">
      <w:pPr>
        <w:tabs>
          <w:tab w:val="right" w:pos="9540"/>
        </w:tabs>
        <w:autoSpaceDE w:val="0"/>
        <w:autoSpaceDN w:val="0"/>
        <w:adjustRightInd w:val="0"/>
        <w:spacing w:line="360" w:lineRule="auto"/>
        <w:ind w:left="540" w:right="-6" w:firstLine="900"/>
        <w:jc w:val="both"/>
        <w:rPr>
          <w:sz w:val="28"/>
          <w:szCs w:val="28"/>
          <w:lang w:eastAsia="en-US"/>
        </w:rPr>
      </w:pPr>
      <w:r w:rsidRPr="006431E5">
        <w:rPr>
          <w:sz w:val="28"/>
          <w:szCs w:val="28"/>
          <w:lang w:eastAsia="en-US"/>
        </w:rPr>
        <w:t>Центральное станционное оборудование системы сохраняет свои рабочие параметры в диапазоне температур воздуха внутри здания от +5С до +35С и относительной влажности до 80% при температуре +25С. Периферийное оборудование сохраняет свои рабочие параметры в диапазоне температур воздуха от -30С до +80С и относительной влажности до 93%.</w:t>
      </w:r>
    </w:p>
    <w:p w:rsidR="007F2C07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Количество </w:t>
      </w:r>
      <w:r w:rsidR="007F2C07">
        <w:rPr>
          <w:sz w:val="28"/>
          <w:szCs w:val="28"/>
        </w:rPr>
        <w:t xml:space="preserve">коммутационных шкафов – 1 </w:t>
      </w:r>
      <w:r w:rsidRPr="008A22CD">
        <w:rPr>
          <w:sz w:val="28"/>
          <w:szCs w:val="28"/>
        </w:rPr>
        <w:t>шт.</w:t>
      </w:r>
    </w:p>
    <w:p w:rsidR="008A22CD" w:rsidRPr="008A22CD" w:rsidRDefault="007F2C07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Тип магистральной линии – </w:t>
      </w:r>
      <w:proofErr w:type="spellStart"/>
      <w:r>
        <w:rPr>
          <w:sz w:val="28"/>
          <w:szCs w:val="28"/>
        </w:rPr>
        <w:t>многомодовый</w:t>
      </w:r>
      <w:proofErr w:type="spellEnd"/>
      <w:r>
        <w:rPr>
          <w:sz w:val="28"/>
          <w:szCs w:val="28"/>
        </w:rPr>
        <w:t xml:space="preserve"> оптоволоконный кабель.</w:t>
      </w:r>
      <w:r w:rsidR="008A22CD" w:rsidRPr="008A22CD">
        <w:rPr>
          <w:sz w:val="28"/>
          <w:szCs w:val="28"/>
        </w:rPr>
        <w:tab/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</w:p>
    <w:p w:rsidR="008A22CD" w:rsidRPr="008A22CD" w:rsidRDefault="008A22CD" w:rsidP="008A22CD">
      <w:pPr>
        <w:spacing w:line="360" w:lineRule="auto"/>
        <w:ind w:left="567" w:right="567" w:firstLine="851"/>
        <w:jc w:val="center"/>
        <w:rPr>
          <w:b/>
          <w:bCs/>
          <w:sz w:val="28"/>
          <w:szCs w:val="28"/>
        </w:rPr>
      </w:pPr>
      <w:r w:rsidRPr="008A22CD">
        <w:rPr>
          <w:b/>
          <w:bCs/>
          <w:sz w:val="28"/>
          <w:szCs w:val="28"/>
        </w:rPr>
        <w:t>3. Основные технические решения.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Сеть связи построена на основе комплекса об</w:t>
      </w:r>
      <w:r w:rsidR="001C7C47">
        <w:rPr>
          <w:sz w:val="28"/>
          <w:szCs w:val="28"/>
        </w:rPr>
        <w:t>орудования производства компаний</w:t>
      </w:r>
      <w:r w:rsidRPr="008A22CD">
        <w:rPr>
          <w:sz w:val="28"/>
          <w:szCs w:val="28"/>
        </w:rPr>
        <w:t xml:space="preserve"> </w:t>
      </w:r>
      <w:r w:rsidR="001C7C47">
        <w:rPr>
          <w:sz w:val="28"/>
          <w:szCs w:val="28"/>
          <w:lang w:val="en-US"/>
        </w:rPr>
        <w:t>ABB</w:t>
      </w:r>
      <w:r w:rsidR="001C7C47" w:rsidRPr="001C7C47">
        <w:rPr>
          <w:sz w:val="28"/>
          <w:szCs w:val="28"/>
        </w:rPr>
        <w:t xml:space="preserve">, </w:t>
      </w:r>
      <w:proofErr w:type="spellStart"/>
      <w:r w:rsidR="001C7C47">
        <w:rPr>
          <w:sz w:val="28"/>
          <w:szCs w:val="28"/>
          <w:lang w:val="en-US"/>
        </w:rPr>
        <w:t>Rittal</w:t>
      </w:r>
      <w:proofErr w:type="spellEnd"/>
      <w:r w:rsidR="001C7C47" w:rsidRPr="001C7C47">
        <w:rPr>
          <w:sz w:val="28"/>
          <w:szCs w:val="28"/>
        </w:rPr>
        <w:t xml:space="preserve">, </w:t>
      </w:r>
      <w:proofErr w:type="spellStart"/>
      <w:r w:rsidR="001C7C47">
        <w:rPr>
          <w:sz w:val="28"/>
          <w:szCs w:val="28"/>
          <w:lang w:val="en-US"/>
        </w:rPr>
        <w:t>Hyperline</w:t>
      </w:r>
      <w:proofErr w:type="spellEnd"/>
      <w:r w:rsidRPr="008A22CD">
        <w:rPr>
          <w:sz w:val="28"/>
          <w:szCs w:val="28"/>
        </w:rPr>
        <w:t>. Компонентами системы являются: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Коммутационные </w:t>
      </w:r>
      <w:proofErr w:type="spellStart"/>
      <w:r w:rsidRPr="008A22CD">
        <w:rPr>
          <w:sz w:val="28"/>
          <w:szCs w:val="28"/>
        </w:rPr>
        <w:t>патч</w:t>
      </w:r>
      <w:proofErr w:type="spellEnd"/>
      <w:r w:rsidRPr="008A22CD">
        <w:rPr>
          <w:sz w:val="28"/>
          <w:szCs w:val="28"/>
        </w:rPr>
        <w:t>-панели 19” 24хRJ45 Cat.5</w:t>
      </w:r>
    </w:p>
    <w:p w:rsidR="008A22CD" w:rsidRPr="008A22CD" w:rsidRDefault="007F2C07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>
        <w:rPr>
          <w:sz w:val="28"/>
          <w:szCs w:val="28"/>
        </w:rPr>
        <w:t>Кроссовый шкаф 19”</w:t>
      </w:r>
      <w:r w:rsidR="008A22CD" w:rsidRPr="008A22CD">
        <w:rPr>
          <w:sz w:val="28"/>
          <w:szCs w:val="28"/>
        </w:rPr>
        <w:t>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Система отвечает требованиям, изложенным в ТЗ.</w:t>
      </w:r>
    </w:p>
    <w:p w:rsidR="008A22CD" w:rsidRPr="008A22CD" w:rsidRDefault="008A22CD" w:rsidP="007F2C07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В основе функциональной схемы сети свя</w:t>
      </w:r>
      <w:r w:rsidR="007F2C07">
        <w:rPr>
          <w:sz w:val="28"/>
          <w:szCs w:val="28"/>
        </w:rPr>
        <w:t>зи заложена топология  - "кольцо", с существующим</w:t>
      </w:r>
      <w:r w:rsidR="00CE1387">
        <w:rPr>
          <w:sz w:val="28"/>
          <w:szCs w:val="28"/>
        </w:rPr>
        <w:t xml:space="preserve"> шкафом,</w:t>
      </w:r>
      <w:r w:rsidRPr="008A22CD">
        <w:rPr>
          <w:sz w:val="28"/>
          <w:szCs w:val="28"/>
        </w:rPr>
        <w:t xml:space="preserve"> расположенным в </w:t>
      </w:r>
      <w:r w:rsidR="007F2C07">
        <w:rPr>
          <w:sz w:val="28"/>
          <w:szCs w:val="28"/>
        </w:rPr>
        <w:t>Новобратском корпусе</w:t>
      </w:r>
      <w:r w:rsidRPr="008A22CD">
        <w:rPr>
          <w:sz w:val="28"/>
          <w:szCs w:val="28"/>
        </w:rPr>
        <w:t xml:space="preserve">. </w:t>
      </w:r>
      <w:r w:rsidR="007F2C07">
        <w:rPr>
          <w:sz w:val="28"/>
          <w:szCs w:val="28"/>
        </w:rPr>
        <w:t xml:space="preserve">В проектируемой башне устанавливается коммутационный шкаф с активным оборудованием, соединенный с </w:t>
      </w:r>
      <w:r w:rsidR="007F2C07">
        <w:rPr>
          <w:sz w:val="28"/>
          <w:szCs w:val="28"/>
        </w:rPr>
        <w:lastRenderedPageBreak/>
        <w:t xml:space="preserve">другими шкафами </w:t>
      </w:r>
      <w:r w:rsidR="00CE1387">
        <w:rPr>
          <w:sz w:val="28"/>
          <w:szCs w:val="28"/>
        </w:rPr>
        <w:t xml:space="preserve">в других башнях </w:t>
      </w:r>
      <w:r w:rsidR="007F2C07">
        <w:rPr>
          <w:sz w:val="28"/>
          <w:szCs w:val="28"/>
        </w:rPr>
        <w:t xml:space="preserve">оптоволоконными  магистральными линиями связи. В шкафу установлен коммутатор </w:t>
      </w:r>
      <w:proofErr w:type="spellStart"/>
      <w:r w:rsidR="007F2C07">
        <w:rPr>
          <w:sz w:val="28"/>
          <w:szCs w:val="28"/>
        </w:rPr>
        <w:t>Ethernet</w:t>
      </w:r>
      <w:proofErr w:type="spellEnd"/>
      <w:r w:rsidR="007F2C07">
        <w:rPr>
          <w:sz w:val="28"/>
          <w:szCs w:val="28"/>
        </w:rPr>
        <w:t xml:space="preserve"> с поддержкой технологии </w:t>
      </w:r>
      <w:proofErr w:type="spellStart"/>
      <w:r w:rsidR="007F2C07">
        <w:rPr>
          <w:sz w:val="28"/>
          <w:szCs w:val="28"/>
        </w:rPr>
        <w:t>PoE</w:t>
      </w:r>
      <w:proofErr w:type="spellEnd"/>
      <w:r w:rsidR="007F2C07">
        <w:rPr>
          <w:sz w:val="28"/>
          <w:szCs w:val="28"/>
        </w:rPr>
        <w:t xml:space="preserve">. Впоследствии к коммутатору возможно подключение разнообразного активного оборудования: точки доступа </w:t>
      </w:r>
      <w:proofErr w:type="spellStart"/>
      <w:r w:rsidR="007F2C07">
        <w:rPr>
          <w:sz w:val="28"/>
          <w:szCs w:val="28"/>
        </w:rPr>
        <w:t>Wi</w:t>
      </w:r>
      <w:proofErr w:type="spellEnd"/>
      <w:r w:rsidR="007F2C07">
        <w:rPr>
          <w:sz w:val="28"/>
          <w:szCs w:val="28"/>
        </w:rPr>
        <w:t>-</w:t>
      </w:r>
      <w:r w:rsidR="007F2C07">
        <w:rPr>
          <w:sz w:val="28"/>
          <w:szCs w:val="28"/>
          <w:lang w:val="en-US"/>
        </w:rPr>
        <w:t>F</w:t>
      </w:r>
      <w:r w:rsidR="007F2C07">
        <w:rPr>
          <w:sz w:val="28"/>
          <w:szCs w:val="28"/>
        </w:rPr>
        <w:t>i</w:t>
      </w:r>
      <w:r w:rsidR="007F2C07" w:rsidRPr="007F2C07">
        <w:rPr>
          <w:sz w:val="28"/>
          <w:szCs w:val="28"/>
        </w:rPr>
        <w:t xml:space="preserve">, </w:t>
      </w:r>
      <w:r w:rsidR="007F2C07">
        <w:rPr>
          <w:sz w:val="28"/>
          <w:szCs w:val="28"/>
          <w:lang w:val="en-US"/>
        </w:rPr>
        <w:t>IP</w:t>
      </w:r>
      <w:r w:rsidR="007F2C07" w:rsidRPr="007F2C07">
        <w:rPr>
          <w:sz w:val="28"/>
          <w:szCs w:val="28"/>
        </w:rPr>
        <w:t>-телекамеры и т.</w:t>
      </w:r>
      <w:r w:rsidR="007F2C07">
        <w:rPr>
          <w:sz w:val="28"/>
          <w:szCs w:val="28"/>
        </w:rPr>
        <w:t>д.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Соответствие построенной сети связи категории 5е обеспечит поддержку всех современных протоколов локальных сетей </w:t>
      </w:r>
      <w:proofErr w:type="spellStart"/>
      <w:r w:rsidRPr="008A22CD">
        <w:rPr>
          <w:sz w:val="28"/>
          <w:szCs w:val="28"/>
        </w:rPr>
        <w:t>Ethernet</w:t>
      </w:r>
      <w:proofErr w:type="spellEnd"/>
      <w:r w:rsidRPr="008A22CD">
        <w:rPr>
          <w:sz w:val="28"/>
          <w:szCs w:val="28"/>
        </w:rPr>
        <w:t>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Коммутационный шкаф - устройство, предназначенное для размещения телекоммуникационного оборудования, кроссов и точек коммутации кабелей. 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Коммутационный шкаф располагается </w:t>
      </w:r>
      <w:r w:rsidR="001C7C47">
        <w:rPr>
          <w:sz w:val="28"/>
          <w:szCs w:val="28"/>
        </w:rPr>
        <w:t>на стене</w:t>
      </w:r>
      <w:r w:rsidRPr="008A22CD">
        <w:rPr>
          <w:sz w:val="28"/>
          <w:szCs w:val="28"/>
        </w:rPr>
        <w:t xml:space="preserve">, </w:t>
      </w:r>
      <w:r w:rsidR="001C7C47">
        <w:rPr>
          <w:sz w:val="28"/>
          <w:szCs w:val="28"/>
        </w:rPr>
        <w:t>на 3</w:t>
      </w:r>
      <w:r>
        <w:rPr>
          <w:sz w:val="28"/>
          <w:szCs w:val="28"/>
        </w:rPr>
        <w:t xml:space="preserve">-м </w:t>
      </w:r>
      <w:r w:rsidR="001C7C47">
        <w:rPr>
          <w:sz w:val="28"/>
          <w:szCs w:val="28"/>
        </w:rPr>
        <w:t>ярусе башни</w:t>
      </w:r>
      <w:r w:rsidRPr="008A22CD">
        <w:rPr>
          <w:sz w:val="28"/>
          <w:szCs w:val="28"/>
        </w:rPr>
        <w:t>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Характеристики шкафа:</w:t>
      </w:r>
    </w:p>
    <w:p w:rsidR="001C7C47" w:rsidRDefault="001C7C47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>
        <w:rPr>
          <w:sz w:val="28"/>
          <w:szCs w:val="28"/>
        </w:rPr>
        <w:t>к</w:t>
      </w:r>
      <w:r w:rsidRPr="00D317BE">
        <w:rPr>
          <w:sz w:val="28"/>
          <w:szCs w:val="28"/>
        </w:rPr>
        <w:t xml:space="preserve">орпус </w:t>
      </w:r>
      <w:r>
        <w:rPr>
          <w:sz w:val="28"/>
          <w:szCs w:val="28"/>
        </w:rPr>
        <w:t>листовая сталь;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16 U, 19”;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имеет 2 пары направляющих профилей;</w:t>
      </w:r>
    </w:p>
    <w:p w:rsidR="008A22CD" w:rsidRPr="008A22CD" w:rsidRDefault="001C7C47" w:rsidP="001C7C47">
      <w:pPr>
        <w:spacing w:line="360" w:lineRule="auto"/>
        <w:ind w:left="1440" w:right="-31" w:hanging="2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металлическая  </w:t>
      </w:r>
      <w:r w:rsidR="008A22CD" w:rsidRPr="008A22CD">
        <w:rPr>
          <w:sz w:val="28"/>
          <w:szCs w:val="28"/>
        </w:rPr>
        <w:t xml:space="preserve">дверь с </w:t>
      </w:r>
      <w:r>
        <w:rPr>
          <w:sz w:val="28"/>
          <w:szCs w:val="28"/>
        </w:rPr>
        <w:t xml:space="preserve">уплотнением из </w:t>
      </w:r>
      <w:proofErr w:type="gramStart"/>
      <w:r>
        <w:rPr>
          <w:sz w:val="28"/>
          <w:szCs w:val="28"/>
        </w:rPr>
        <w:t>литого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пенополиуретана</w:t>
      </w:r>
      <w:proofErr w:type="spellEnd"/>
      <w:r>
        <w:rPr>
          <w:sz w:val="28"/>
          <w:szCs w:val="28"/>
        </w:rPr>
        <w:t xml:space="preserve"> по периметру</w:t>
      </w:r>
      <w:r w:rsidR="008A22CD" w:rsidRPr="008A22CD">
        <w:rPr>
          <w:sz w:val="28"/>
          <w:szCs w:val="28"/>
        </w:rPr>
        <w:t>;</w:t>
      </w:r>
    </w:p>
    <w:p w:rsidR="008A22CD" w:rsidRPr="008A22CD" w:rsidRDefault="001C7C47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>
        <w:rPr>
          <w:sz w:val="28"/>
          <w:szCs w:val="28"/>
        </w:rPr>
        <w:t>защита</w:t>
      </w:r>
      <w:r w:rsidR="008A22CD" w:rsidRPr="008A22CD">
        <w:rPr>
          <w:sz w:val="28"/>
          <w:szCs w:val="28"/>
        </w:rPr>
        <w:t xml:space="preserve"> от несанкционированного доступа;</w:t>
      </w:r>
    </w:p>
    <w:p w:rsidR="008A22CD" w:rsidRPr="008A22CD" w:rsidRDefault="001C7C47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>
        <w:rPr>
          <w:sz w:val="28"/>
          <w:szCs w:val="28"/>
        </w:rPr>
        <w:t>степень защиты IP-66</w:t>
      </w:r>
      <w:r w:rsidR="008A22CD" w:rsidRPr="008A22CD">
        <w:rPr>
          <w:sz w:val="28"/>
          <w:szCs w:val="28"/>
        </w:rPr>
        <w:t>;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все секции шкафа соединены заземляющими проводами.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В шкаф устанавливаются коммутационные </w:t>
      </w:r>
      <w:proofErr w:type="spellStart"/>
      <w:r w:rsidRPr="008A22CD">
        <w:rPr>
          <w:sz w:val="28"/>
          <w:szCs w:val="28"/>
        </w:rPr>
        <w:t>патч</w:t>
      </w:r>
      <w:proofErr w:type="spellEnd"/>
      <w:r w:rsidRPr="008A22CD">
        <w:rPr>
          <w:sz w:val="28"/>
          <w:szCs w:val="28"/>
        </w:rPr>
        <w:t xml:space="preserve">-панели, панели-органайзеры для закрепления </w:t>
      </w:r>
      <w:proofErr w:type="spellStart"/>
      <w:r w:rsidRPr="008A22CD">
        <w:rPr>
          <w:sz w:val="28"/>
          <w:szCs w:val="28"/>
        </w:rPr>
        <w:t>кроссировочных</w:t>
      </w:r>
      <w:proofErr w:type="spellEnd"/>
      <w:r w:rsidRPr="008A22CD">
        <w:rPr>
          <w:sz w:val="28"/>
          <w:szCs w:val="28"/>
        </w:rPr>
        <w:t xml:space="preserve"> шнуров в шкафу, активное оборудование, </w:t>
      </w:r>
      <w:proofErr w:type="spellStart"/>
      <w:r w:rsidRPr="008A22CD">
        <w:rPr>
          <w:sz w:val="28"/>
          <w:szCs w:val="28"/>
        </w:rPr>
        <w:t>вентиляторная</w:t>
      </w:r>
      <w:proofErr w:type="spellEnd"/>
      <w:r w:rsidRPr="008A22CD">
        <w:rPr>
          <w:sz w:val="28"/>
          <w:szCs w:val="28"/>
        </w:rPr>
        <w:t xml:space="preserve"> панель</w:t>
      </w:r>
      <w:r w:rsidR="00CE1387">
        <w:rPr>
          <w:sz w:val="28"/>
          <w:szCs w:val="28"/>
        </w:rPr>
        <w:t>, подогреватели и термостат</w:t>
      </w:r>
      <w:r w:rsidRPr="008A22CD">
        <w:rPr>
          <w:sz w:val="28"/>
          <w:szCs w:val="28"/>
        </w:rPr>
        <w:t>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Активное оборудование представляет собой коммутатор </w:t>
      </w:r>
      <w:proofErr w:type="spellStart"/>
      <w:r w:rsidRPr="008A22CD">
        <w:rPr>
          <w:sz w:val="28"/>
          <w:szCs w:val="28"/>
        </w:rPr>
        <w:t>Ethernet</w:t>
      </w:r>
      <w:proofErr w:type="spellEnd"/>
      <w:r w:rsidRPr="008A22CD">
        <w:rPr>
          <w:sz w:val="28"/>
          <w:szCs w:val="28"/>
        </w:rPr>
        <w:t>, а также другое оборудование приобретаемое Заказчиком исходя из своих потребностей.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lastRenderedPageBreak/>
        <w:t xml:space="preserve">Для подключения абонентских кабелей в кроссовом шкафу используются коммутационные панели - 19” 24хRJ45, Cat.5е. 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Коммутационная панель 19” содержит 24 модуля RJ45. Схема с компенсацией наводок в панели реализована на печатной плате. Монтаж кабелей на панели может производиться любым доступным на рынке монтажным инструментом. Для закрепления кабелей предусмотрен органайзер. На фронтальной плоскости имеются трафареты для маркировки портов. В комплект панели входят монтажные винты, кабельные стяжки.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Структурированная кабельная система при подключении активного оборудования обеспечивает: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 xml:space="preserve">возможность стыковки к </w:t>
      </w:r>
      <w:proofErr w:type="spellStart"/>
      <w:r w:rsidRPr="008A22CD">
        <w:rPr>
          <w:sz w:val="28"/>
          <w:szCs w:val="28"/>
        </w:rPr>
        <w:t>сетеобразующему</w:t>
      </w:r>
      <w:proofErr w:type="spellEnd"/>
      <w:r w:rsidRPr="008A22CD">
        <w:rPr>
          <w:sz w:val="28"/>
          <w:szCs w:val="28"/>
        </w:rPr>
        <w:t xml:space="preserve"> оборудованию с разными интерфейсами связи и протоколами, в том числе с ISDN;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широкий выбор сервисных услуг по функционированию и организации работы (расширенную поддержку виртуальных ЛВС; ограничения по исходящей и входящей связи; интеграцию передачи данных и голоса по телефонным каналам; СТ</w:t>
      </w:r>
      <w:proofErr w:type="gramStart"/>
      <w:r w:rsidRPr="008A22CD">
        <w:rPr>
          <w:sz w:val="28"/>
          <w:szCs w:val="28"/>
        </w:rPr>
        <w:t>I</w:t>
      </w:r>
      <w:proofErr w:type="gramEnd"/>
      <w:r w:rsidRPr="008A22CD">
        <w:rPr>
          <w:sz w:val="28"/>
          <w:szCs w:val="28"/>
        </w:rPr>
        <w:t>; INTERNET;  междугороднюю и международную связь).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возможность создания единой информационной вычислительной сети (после подключения активного сетевого оборудования).</w:t>
      </w:r>
    </w:p>
    <w:p w:rsidR="008A22CD" w:rsidRPr="008A22CD" w:rsidRDefault="008A22CD" w:rsidP="008A22CD">
      <w:pPr>
        <w:spacing w:line="360" w:lineRule="auto"/>
        <w:ind w:left="567" w:right="-31" w:firstLine="851"/>
        <w:jc w:val="both"/>
        <w:rPr>
          <w:sz w:val="28"/>
          <w:szCs w:val="28"/>
        </w:rPr>
      </w:pPr>
      <w:r w:rsidRPr="008A22CD">
        <w:rPr>
          <w:sz w:val="28"/>
          <w:szCs w:val="28"/>
        </w:rPr>
        <w:t>В проекте предусмотрено использование наиболее современного оборудования и материалов, обеспечивающие повышенную эксплуатационную надежность, минимальные эксплуатационные затраты. Электротехническое оборудование и материалы должны быть сертифицированы и рекомендованы к применению в соответствии с действующими в РФ нормативными документами и Правилами.</w:t>
      </w:r>
    </w:p>
    <w:p w:rsidR="00832D71" w:rsidRDefault="00832D71" w:rsidP="00832D71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CE1387" w:rsidRDefault="00CE1387" w:rsidP="00832D71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CE1387" w:rsidRPr="00CE1387" w:rsidRDefault="00CE1387" w:rsidP="00832D71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1C7C47" w:rsidRPr="006B4D60" w:rsidRDefault="001C7C47" w:rsidP="001C7C47">
      <w:pPr>
        <w:autoSpaceDE w:val="0"/>
        <w:autoSpaceDN w:val="0"/>
        <w:adjustRightInd w:val="0"/>
        <w:spacing w:line="360" w:lineRule="auto"/>
        <w:ind w:left="540" w:right="-6" w:firstLine="900"/>
        <w:jc w:val="center"/>
        <w:rPr>
          <w:b/>
          <w:bCs/>
          <w:sz w:val="28"/>
          <w:szCs w:val="28"/>
        </w:rPr>
      </w:pPr>
      <w:r w:rsidRPr="00D317BE">
        <w:rPr>
          <w:b/>
          <w:bCs/>
          <w:sz w:val="28"/>
          <w:szCs w:val="28"/>
        </w:rPr>
        <w:t xml:space="preserve">4. </w:t>
      </w:r>
      <w:r w:rsidRPr="006B4D60">
        <w:rPr>
          <w:b/>
          <w:bCs/>
          <w:sz w:val="28"/>
          <w:szCs w:val="28"/>
        </w:rPr>
        <w:t>У</w:t>
      </w:r>
      <w:r w:rsidRPr="00D317BE">
        <w:rPr>
          <w:b/>
          <w:bCs/>
          <w:sz w:val="28"/>
          <w:szCs w:val="28"/>
        </w:rPr>
        <w:t>казания по монтажу</w:t>
      </w:r>
      <w:r w:rsidRPr="006B4D60">
        <w:rPr>
          <w:b/>
          <w:bCs/>
          <w:sz w:val="28"/>
          <w:szCs w:val="28"/>
        </w:rPr>
        <w:t>.</w:t>
      </w:r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Указанные в рабочих чертежах проекта направления кабельных трасс, привязка их к технологическим осям и комплектным устройствам, места </w:t>
      </w:r>
      <w:r>
        <w:rPr>
          <w:iCs/>
          <w:sz w:val="28"/>
          <w:szCs w:val="28"/>
          <w:lang w:eastAsia="en-US"/>
        </w:rPr>
        <w:t>установки оборудования</w:t>
      </w:r>
      <w:r w:rsidRPr="00781620">
        <w:rPr>
          <w:iCs/>
          <w:sz w:val="28"/>
          <w:szCs w:val="28"/>
          <w:lang w:eastAsia="en-US"/>
        </w:rPr>
        <w:t xml:space="preserve"> и выходов труб к оборудованию уточняются на месте.</w:t>
      </w:r>
    </w:p>
    <w:p w:rsidR="001C7C47" w:rsidRPr="00781620" w:rsidRDefault="001C7C47" w:rsidP="001C7C47">
      <w:pPr>
        <w:autoSpaceDE w:val="0"/>
        <w:autoSpaceDN w:val="0"/>
        <w:adjustRightInd w:val="0"/>
        <w:spacing w:line="360" w:lineRule="auto"/>
        <w:ind w:left="540" w:right="9" w:firstLine="900"/>
        <w:jc w:val="both"/>
        <w:rPr>
          <w:sz w:val="28"/>
          <w:szCs w:val="28"/>
        </w:rPr>
      </w:pPr>
      <w:r w:rsidRPr="00781620">
        <w:rPr>
          <w:sz w:val="28"/>
          <w:szCs w:val="28"/>
        </w:rPr>
        <w:t>Кабельные линии должны быть снабжены бирками в начале, конце линии, при проходе стен с обеих сторон, на поворотах кабеля. На бирках должны быть указаны марка кабеля, сечение, наименование линии.</w:t>
      </w:r>
    </w:p>
    <w:p w:rsidR="001C7C47" w:rsidRPr="00F0797A" w:rsidRDefault="001C7C47" w:rsidP="00F0797A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b/>
          <w:bCs/>
          <w:sz w:val="28"/>
          <w:szCs w:val="28"/>
        </w:rPr>
      </w:pPr>
      <w:r w:rsidRPr="00781620">
        <w:rPr>
          <w:iCs/>
          <w:sz w:val="28"/>
          <w:szCs w:val="28"/>
          <w:lang w:eastAsia="en-US"/>
        </w:rPr>
        <w:t>Нарезку кабелей производить после контрольного промера трасс прокладки с учетом запаса на разделку концов кабелей.</w:t>
      </w:r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Разделку и монтаж кабелей производить согласно правилам производства работ и в соответствии с "Отраслевыми строительно-технологическими нормами (ОСТН-600-93)".</w:t>
      </w:r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Отступления в ходе монтажных работ от проектной документации должны согласовываться с Заказчиком и проектной организацией-разработчиком проекта.</w:t>
      </w:r>
    </w:p>
    <w:p w:rsidR="001C7C47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Не допускается производить замену оборудования и материалов на аналогичные без согласования с Заказчиком и проектной организацией-разработчиком проекта. Не допускается устанавливать оборудование с обнаруженными дефектами.</w:t>
      </w:r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14" w:firstLine="900"/>
        <w:jc w:val="center"/>
        <w:rPr>
          <w:b/>
          <w:iCs/>
          <w:sz w:val="28"/>
          <w:szCs w:val="28"/>
          <w:lang w:eastAsia="en-US"/>
        </w:rPr>
      </w:pPr>
      <w:r>
        <w:rPr>
          <w:b/>
          <w:iCs/>
          <w:sz w:val="28"/>
          <w:szCs w:val="28"/>
          <w:lang w:eastAsia="en-US"/>
        </w:rPr>
        <w:t>6</w:t>
      </w:r>
      <w:r w:rsidRPr="00781620">
        <w:rPr>
          <w:b/>
          <w:iCs/>
          <w:sz w:val="28"/>
          <w:szCs w:val="28"/>
          <w:lang w:eastAsia="en-US"/>
        </w:rPr>
        <w:t>. М</w:t>
      </w:r>
      <w:r>
        <w:rPr>
          <w:b/>
          <w:iCs/>
          <w:sz w:val="28"/>
          <w:szCs w:val="28"/>
          <w:lang w:eastAsia="en-US"/>
        </w:rPr>
        <w:t>ероприятия по охране труда и технике безопасности</w:t>
      </w:r>
      <w:r w:rsidRPr="00781620">
        <w:rPr>
          <w:b/>
          <w:iCs/>
          <w:sz w:val="28"/>
          <w:szCs w:val="28"/>
          <w:lang w:eastAsia="en-US"/>
        </w:rPr>
        <w:t>.</w:t>
      </w:r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В качестве мероприятий по технике безопасности предусматривается принятие основных проектных решений в соответствии с требованиями ПУЭ и ВСН 604-</w:t>
      </w:r>
      <w:r w:rsidRPr="00781620">
        <w:rPr>
          <w:iCs/>
          <w:sz w:val="28"/>
          <w:szCs w:val="28"/>
          <w:lang w:val="en-US" w:eastAsia="en-US"/>
        </w:rPr>
        <w:t>III</w:t>
      </w:r>
      <w:r w:rsidRPr="00781620">
        <w:rPr>
          <w:iCs/>
          <w:sz w:val="28"/>
          <w:szCs w:val="28"/>
          <w:lang w:eastAsia="en-US"/>
        </w:rPr>
        <w:t>-87.</w:t>
      </w:r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lastRenderedPageBreak/>
        <w:t xml:space="preserve">Охрана труда обеспечивается проектируемыми системами освещения рабочих мест согласно санитарным нормам и системой вентиляции и кондиционирования, </w:t>
      </w:r>
      <w:proofErr w:type="gramStart"/>
      <w:r w:rsidRPr="00781620">
        <w:rPr>
          <w:iCs/>
          <w:sz w:val="28"/>
          <w:szCs w:val="28"/>
          <w:lang w:eastAsia="en-US"/>
        </w:rPr>
        <w:t>контроль за</w:t>
      </w:r>
      <w:proofErr w:type="gramEnd"/>
      <w:r w:rsidRPr="00781620">
        <w:rPr>
          <w:iCs/>
          <w:sz w:val="28"/>
          <w:szCs w:val="28"/>
          <w:lang w:eastAsia="en-US"/>
        </w:rPr>
        <w:t xml:space="preserve"> микроклиматом внутри шкафов осуществляется при помощи термометров.</w:t>
      </w:r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Шумы от оборудования не превышают допустимых норм.</w:t>
      </w:r>
    </w:p>
    <w:p w:rsidR="001C7C47" w:rsidRPr="00781620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Все оборудование имеет соответствующие сертификаты для использования в офисных и производственных помещениях на территории РФ.</w:t>
      </w:r>
    </w:p>
    <w:p w:rsidR="00407D6C" w:rsidRPr="00832D71" w:rsidRDefault="001C7C47" w:rsidP="001C7C47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Эксплуатация оборудования должна осуществляться персоналом Заказчика, прошедшим обучение и изучившим техническую и эксплуатационную документацию на систему в целом и ее отдельные компоненты.</w:t>
      </w:r>
    </w:p>
    <w:sectPr w:rsidR="00407D6C" w:rsidRPr="00832D71" w:rsidSect="005C29B0">
      <w:headerReference w:type="default" r:id="rId15"/>
      <w:footerReference w:type="default" r:id="rId16"/>
      <w:headerReference w:type="first" r:id="rId17"/>
      <w:footerReference w:type="first" r:id="rId18"/>
      <w:pgSz w:w="11906" w:h="16838"/>
      <w:pgMar w:top="1134" w:right="1416" w:bottom="162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25DF" w:rsidRDefault="00C025DF">
      <w:r>
        <w:separator/>
      </w:r>
    </w:p>
  </w:endnote>
  <w:endnote w:type="continuationSeparator" w:id="0">
    <w:p w:rsidR="00C025DF" w:rsidRDefault="00C025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50A6" w:rsidRPr="00B36774" w:rsidRDefault="004C09F4" w:rsidP="00B36774">
    <w:pPr>
      <w:pStyle w:val="PamkaSmall"/>
      <w:rPr>
        <w:rFonts w:ascii="ISOCPEUR" w:hAnsi="ISOCPEUR"/>
        <w:sz w:val="20"/>
      </w:rPr>
    </w:pPr>
    <w:r>
      <w:rPr>
        <w:rFonts w:ascii="ISOCPEUR" w:hAnsi="ISOCPEUR"/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2" o:spid="_x0000_s22583" type="#_x0000_t202" style="position:absolute;margin-left:178.75pt;margin-top:-18.65pt;width:277.7pt;height:38.4pt;z-index:251684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" filled="f" stroked="f">
          <v:textbox style="mso-next-textbox:#Text Box 172" inset="0,0,0,0">
            <w:txbxContent>
              <w:p w:rsidR="00D317BE" w:rsidRPr="008C5BC6" w:rsidRDefault="008C5BC6" w:rsidP="00D317BE">
                <w:pPr>
                  <w:rPr>
                    <w:sz w:val="18"/>
                    <w:szCs w:val="18"/>
                  </w:rPr>
                </w:pPr>
                <w:r w:rsidRPr="008C5BC6">
                  <w:rPr>
                    <w:sz w:val="18"/>
                    <w:szCs w:val="18"/>
                  </w:rPr>
                  <w:t xml:space="preserve"> </w:t>
                </w:r>
                <w:r w:rsidR="00D317BE">
                  <w:rPr>
                    <w:sz w:val="18"/>
                    <w:szCs w:val="18"/>
                  </w:rPr>
                  <w:t xml:space="preserve">Адрес: </w:t>
                </w:r>
                <w:r w:rsidR="00D317BE" w:rsidRPr="008C5BC6">
                  <w:rPr>
                    <w:sz w:val="18"/>
                    <w:szCs w:val="18"/>
                  </w:rPr>
                  <w:t>Архангельская обл., Приморский р-н, п. Соловецкий.</w:t>
                </w:r>
              </w:p>
              <w:p w:rsidR="00E550A6" w:rsidRPr="00ED17AC" w:rsidRDefault="00D317BE" w:rsidP="00D317BE">
                <w:pPr>
                  <w:rPr>
                    <w:sz w:val="22"/>
                    <w:szCs w:val="22"/>
                  </w:rPr>
                </w:pPr>
                <w:r>
                  <w:rPr>
                    <w:sz w:val="18"/>
                    <w:szCs w:val="18"/>
                  </w:rPr>
                  <w:t>Архитектурный ансамбль Соловецкого монастыря. Никольск</w:t>
                </w:r>
                <w:r w:rsidRPr="00DF15DA">
                  <w:rPr>
                    <w:sz w:val="18"/>
                    <w:szCs w:val="18"/>
                  </w:rPr>
                  <w:t>ая башня</w:t>
                </w:r>
                <w:r w:rsidRPr="008C5BC6">
                  <w:rPr>
                    <w:sz w:val="18"/>
                    <w:szCs w:val="18"/>
                  </w:rPr>
                  <w:t>.</w:t>
                </w:r>
                <w:r>
                  <w:rPr>
                    <w:sz w:val="18"/>
                    <w:szCs w:val="18"/>
                  </w:rPr>
                  <w:t xml:space="preserve"> </w:t>
                </w:r>
                <w:r w:rsidR="00090A57">
                  <w:rPr>
                    <w:sz w:val="20"/>
                    <w:szCs w:val="20"/>
                  </w:rPr>
                  <w:t>Сети связи</w:t>
                </w:r>
                <w:r w:rsidR="0013513E">
                  <w:rPr>
                    <w:sz w:val="20"/>
                    <w:szCs w:val="20"/>
                  </w:rPr>
                  <w:t xml:space="preserve">. </w:t>
                </w:r>
                <w:r w:rsidR="00E550A6" w:rsidRPr="008C5BC6">
                  <w:rPr>
                    <w:sz w:val="20"/>
                    <w:szCs w:val="20"/>
                  </w:rPr>
                  <w:t>Общие данные.</w:t>
                </w:r>
              </w:p>
            </w:txbxContent>
          </v:textbox>
        </v:shape>
      </w:pict>
    </w:r>
    <w:r>
      <w:rPr>
        <w:rFonts w:ascii="ISOCPEUR" w:hAnsi="ISOCPEUR"/>
        <w:noProof/>
        <w:sz w:val="20"/>
      </w:rPr>
      <w:pict>
        <v:rect id="Rectangle 151" o:spid="_x0000_s22582" style="position:absolute;margin-left:74.8pt;margin-top:10.55pt;width:27.9pt;height:13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" stroked="f" strokeweight=".5pt">
          <v:textbox style="mso-next-textbox:#Rectangle 151" inset="1pt,1pt,1pt,1pt">
            <w:txbxContent>
              <w:p w:rsidR="00E550A6" w:rsidRPr="00ED17AC" w:rsidRDefault="00E550A6" w:rsidP="002E1998">
                <w:pPr>
                  <w:pStyle w:val="PamkaSmall"/>
                  <w:jc w:val="center"/>
                  <w:rPr>
                    <w:rFonts w:ascii="Times New Roman" w:hAnsi="Times New Roman"/>
                    <w:i w:val="0"/>
                    <w:sz w:val="20"/>
                    <w:szCs w:val="18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№док</w:t>
                </w:r>
                <w:r w:rsidRPr="00ED17AC">
                  <w:rPr>
                    <w:rFonts w:ascii="Times New Roman" w:hAnsi="Times New Roman"/>
                    <w:i w:val="0"/>
                    <w:sz w:val="20"/>
                    <w:szCs w:val="18"/>
                  </w:rP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9" o:spid="_x0000_s22581" style="position:absolute;margin-left:17.35pt;margin-top:9.5pt;width:26.85pt;height:14.05pt;z-index:251671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" stroked="f" strokeweight=".5pt">
          <v:textbox style="mso-next-textbox:#Rectangle 159" inset="0,1pt,0,1pt">
            <w:txbxContent>
              <w:p w:rsidR="00E550A6" w:rsidRDefault="00E550A6">
                <w:pPr>
                  <w:pStyle w:val="PamkaSmall"/>
                </w:pPr>
                <w:proofErr w:type="spellStart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Кол</w:t>
                </w:r>
                <w:proofErr w:type="gramStart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.у</w:t>
                </w:r>
                <w:proofErr w:type="gramEnd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ч</w:t>
                </w:r>
                <w:proofErr w:type="spellEnd"/>
                <w: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3" o:spid="_x0000_s22580" style="position:absolute;margin-left:-43.95pt;margin-top:-132.2pt;width:10.95pt;height:77.4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" stroked="f" strokeweight=".5pt">
          <v:textbox style="layout-flow:vertical;mso-layout-flow-alt:bottom-to-top;mso-next-textbox:#Rectangle 143" inset="0,0,0,0">
            <w:txbxContent>
              <w:p w:rsidR="00E550A6" w:rsidRPr="004630B4" w:rsidRDefault="00E550A6" w:rsidP="000C502F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0"/>
                  </w:rPr>
                  <w:t>Подпись и Дата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2" o:spid="_x0000_s22579" style="position:absolute;margin-left:-44.1pt;margin-top:-216.95pt;width:10.45pt;height:71.4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" stroked="f" strokeweight=".5pt">
          <v:textbox style="layout-flow:vertical;mso-layout-flow-alt:bottom-to-top;mso-next-textbox:#Rectangle 142" inset="0,0,0,0">
            <w:txbxContent>
              <w:p w:rsidR="00E550A6" w:rsidRPr="004630B4" w:rsidRDefault="00E550A6" w:rsidP="000C502F">
                <w:pPr>
                  <w:pStyle w:val="PamkaSmall"/>
                  <w:rPr>
                    <w:rFonts w:ascii="Times New Roman" w:hAnsi="Times New Roman"/>
                    <w:i w:val="0"/>
                    <w:sz w:val="22"/>
                    <w:szCs w:val="22"/>
                  </w:rPr>
                </w:pPr>
                <w:proofErr w:type="spellStart"/>
                <w:r w:rsidRPr="004630B4">
                  <w:rPr>
                    <w:rFonts w:ascii="Times New Roman" w:hAnsi="Times New Roman"/>
                    <w:i w:val="0"/>
                    <w:sz w:val="22"/>
                    <w:szCs w:val="22"/>
                  </w:rPr>
                  <w:t>Взам</w:t>
                </w:r>
                <w:proofErr w:type="spellEnd"/>
                <w:r w:rsidRPr="004630B4">
                  <w:rPr>
                    <w:rFonts w:ascii="Times New Roman" w:hAnsi="Times New Roman"/>
                    <w:i w:val="0"/>
                    <w:sz w:val="22"/>
                    <w:szCs w:val="22"/>
                  </w:rPr>
                  <w:t>. инв. №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9" o:spid="_x0000_s22578" style="position:absolute;margin-left:-8.95pt;margin-top:10.55pt;width:25.1pt;height:13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" stroked="f" strokeweight=".5pt">
          <v:textbox style="mso-next-textbox:#Rectangle 149" inset="1pt,1pt,1pt,1pt">
            <w:txbxContent>
              <w:p w:rsidR="00E550A6" w:rsidRPr="00407D6C" w:rsidRDefault="00E550A6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Изм.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2" o:spid="_x0000_s22577" style="position:absolute;margin-left:49.5pt;margin-top:10.55pt;width:21.65pt;height:13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" stroked="f" strokeweight=".5pt">
          <v:textbox style="mso-next-textbox:#Rectangle 152" inset="0,1pt,0,1pt">
            <w:txbxContent>
              <w:p w:rsidR="00E550A6" w:rsidRPr="00407D6C" w:rsidRDefault="00E550A6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Лист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8" o:spid="_x0000_s22576" style="position:absolute;margin-left:145.9pt;margin-top:10.55pt;width:26.5pt;height:13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" stroked="f" strokeweight=".5pt">
          <v:textbox style="mso-next-textbox:#Rectangle 148" inset="1pt,1pt,1pt,1pt">
            <w:txbxContent>
              <w:p w:rsidR="00E550A6" w:rsidRPr="00AD1AF9" w:rsidRDefault="00E550A6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Дата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0" o:spid="_x0000_s22575" style="position:absolute;margin-left:109.7pt;margin-top:10.55pt;width:31.4pt;height:13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" stroked="f" strokeweight=".5pt">
          <v:textbox style="mso-next-textbox:#Rectangle 150" inset="1pt,1pt,1pt,1pt">
            <w:txbxContent>
              <w:p w:rsidR="00E550A6" w:rsidRPr="00AD1AF9" w:rsidRDefault="00E550A6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Подп.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65" o:spid="_x0000_s22574" style="position:absolute;margin-left:464.75pt;margin-top:-16.25pt;width:21.65pt;height:13.2pt;z-index:251677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" stroked="f" strokeweight=".5pt">
          <v:textbox style="mso-next-textbox:#Rectangle 165" inset="0,1pt,0,1pt">
            <w:txbxContent>
              <w:p w:rsidR="00E550A6" w:rsidRPr="00AD1AF9" w:rsidRDefault="00E550A6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Лист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shape id="Text Box 141" o:spid="_x0000_s22573" type="#_x0000_t202" style="position:absolute;margin-left:461.55pt;margin-top:4.45pt;width:27.15pt;height:14.2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" filled="f" stroked="f">
          <v:textbox style="mso-next-textbox:#Text Box 141" inset="0,0,0,0">
            <w:txbxContent>
              <w:p w:rsidR="00E550A6" w:rsidRPr="00AD1AF9" w:rsidRDefault="00E550A6">
                <w:pPr>
                  <w:pStyle w:val="PamkaNum"/>
                  <w:rPr>
                    <w:rFonts w:ascii="Times New Roman" w:hAnsi="Times New Roman"/>
                    <w:i w:val="0"/>
                    <w:sz w:val="24"/>
                    <w:szCs w:val="24"/>
                  </w:rPr>
                </w:pPr>
                <w:proofErr w:type="gramStart"/>
                <w:r w:rsidRPr="00AD1AF9">
                  <w:rPr>
                    <w:rFonts w:ascii="Times New Roman" w:hAnsi="Times New Roman"/>
                    <w:i w:val="0"/>
                    <w:sz w:val="24"/>
                    <w:szCs w:val="24"/>
                    <w:lang w:val="en-US"/>
                  </w:rPr>
                  <w:t>1.</w:t>
                </w:r>
                <w:proofErr w:type="gramEnd"/>
                <w:r w:rsidR="00776034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begin"/>
                </w:r>
                <w:r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instrText xml:space="preserve"> PAGE  \* MERGEFORMAT </w:instrText>
                </w:r>
                <w:r w:rsidR="00776034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separate"/>
                </w:r>
                <w:r w:rsidR="004C09F4">
                  <w:rPr>
                    <w:rFonts w:ascii="Times New Roman" w:hAnsi="Times New Roman"/>
                    <w:i w:val="0"/>
                    <w:noProof/>
                    <w:sz w:val="24"/>
                    <w:szCs w:val="24"/>
                  </w:rPr>
                  <w:t>3</w:t>
                </w:r>
                <w:r w:rsidR="00776034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end"/>
                </w:r>
              </w:p>
            </w:txbxContent>
          </v:textbox>
        </v:shape>
      </w:pict>
    </w:r>
    <w:r>
      <w:rPr>
        <w:rFonts w:ascii="ISOCPEUR" w:hAnsi="ISOCPEUR"/>
        <w:noProof/>
        <w:sz w:val="20"/>
      </w:rPr>
      <w:pict>
        <v:line id="Line 170" o:spid="_x0000_s22572" style="position:absolute;z-index:251682304;visibility:visible" from="-45.3pt,-145.5pt" to="-11.3pt,-14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9" o:spid="_x0000_s22571" style="position:absolute;z-index:251681280;visibility:visible" from="-45.25pt,-47.4pt" to="-11.25pt,-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asmLAIAAGY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8" o:spid="_x0000_s22570" style="position:absolute;z-index:251680256;visibility:visible" from="-45.35pt,-217.25pt" to="-11.35pt,-2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7" o:spid="_x0000_s22569" style="position:absolute;z-index:251679232;visibility:visible" from="-33.05pt,-216.95pt" to="-33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6" o:spid="_x0000_s22568" style="position:absolute;z-index:251678208;visibility:visible" from="-44.9pt,-217.1pt" to="-44.8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4" o:spid="_x0000_s22567" style="position:absolute;z-index:251676160;visibility:visible" from="461.25pt,-18.95pt" to="461.3pt,2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Q0xLg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3" o:spid="_x0000_s22566" style="position:absolute;z-index:251675136;visibility:visible" from="461.65pt,-1.05pt" to="490pt,-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yLJLQIAAGY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2" o:spid="_x0000_s22565" style="position:absolute;z-index:251674112;visibility:visible" from="-11.35pt,-4.65pt" to="172.9pt,-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" strokeweight=".57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1" o:spid="_x0000_s22564" style="position:absolute;z-index:251673088;visibility:visible" from="-11.2pt,-18.9pt" to="490.55pt,-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0" o:spid="_x0000_s22563" style="position:absolute;z-index:251672064;visibility:visible" from="-11.15pt,9.5pt" to="173.1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8" o:spid="_x0000_s22562" style="position:absolute;z-index:251670016;visibility:visible" from="16.45pt,-18.75pt" to="16.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4H8Lw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7" o:spid="_x0000_s22561" style="position:absolute;z-index:251668992;visibility:visible" from="46pt,-18.65pt" to="46.0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LwRLw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6" o:spid="_x0000_s22560" style="position:absolute;z-index:251667968;visibility:visible" from="74pt,-18.75pt" to="74.0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5" o:spid="_x0000_s22559" style="position:absolute;z-index:251666944;visibility:visible" from="102.7pt,-18.65pt" to="102.7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4" o:spid="_x0000_s22558" style="position:absolute;z-index:251665920;visibility:visible" from="145pt,-18.65pt" to="145.0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3" o:spid="_x0000_s22557" style="position:absolute;z-index:251664896;visibility:visible" from="172.95pt,-18.65pt" to="173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46" o:spid="_x0000_s22556" style="position:absolute;z-index:251657728;visibility:visible" from="-45.2pt,23.85pt" to="490.55pt,2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5OULQIAAGc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rect id="Rectangle 144" o:spid="_x0000_s22555" style="position:absolute;margin-left:-44.15pt;margin-top:-40.05pt;width:10.5pt;height:52.7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" stroked="f" strokeweight=".5pt">
          <v:textbox style="layout-flow:vertical;mso-layout-flow-alt:bottom-to-top;mso-next-textbox:#Rectangle 144" inset="0,0,0,0">
            <w:txbxContent>
              <w:p w:rsidR="00E550A6" w:rsidRPr="004630B4" w:rsidRDefault="00E550A6" w:rsidP="002E1998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Инв. № подл.</w:t>
                </w:r>
              </w:p>
              <w:p w:rsidR="00E550A6" w:rsidRPr="00E27CC9" w:rsidRDefault="00E550A6">
                <w:pPr>
                  <w:pStyle w:val="PamkaSmall"/>
                  <w:rPr>
                    <w:rFonts w:ascii="ISOCPEUR" w:hAnsi="ISOCPEUR"/>
                    <w:sz w:val="20"/>
                  </w:rPr>
                </w:pPr>
                <w:r w:rsidRPr="00E27CC9">
                  <w:rPr>
                    <w:rFonts w:ascii="ISOCPEUR" w:hAnsi="ISOCPEUR"/>
                    <w:sz w:val="20"/>
                  </w:rPr>
                  <w:t>подл.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0" o:spid="_x0000_s22554" style="position:absolute;margin-left:378.8pt;margin-top:-16.25pt;width:64.05pt;height:36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" stroked="f" strokeweight=".5pt">
          <v:textbox style="mso-next-textbox:#Rectangle 140" inset="0,1pt,0,1pt">
            <w:txbxContent>
              <w:p w:rsidR="00E550A6" w:rsidRDefault="00E550A6">
                <w:pPr>
                  <w:pStyle w:val="PamkaGraf"/>
                </w:pPr>
              </w:p>
              <w:p w:rsidR="00E550A6" w:rsidRDefault="00E550A6">
                <w:pPr>
                  <w:pStyle w:val="PamkaGraf"/>
                  <w:rPr>
                    <w:lang w:val="en-US"/>
                  </w:rPr>
                </w:pPr>
              </w:p>
            </w:txbxContent>
          </v:textbox>
        </v:rect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50A6" w:rsidRPr="006D7173" w:rsidRDefault="00E550A6"/>
  <w:tbl>
    <w:tblPr>
      <w:tblpPr w:leftFromText="180" w:rightFromText="180" w:vertAnchor="page" w:horzAnchor="margin" w:tblpX="-102" w:tblpY="11854"/>
      <w:tblW w:w="1043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532"/>
      <w:gridCol w:w="591"/>
      <w:gridCol w:w="556"/>
      <w:gridCol w:w="697"/>
      <w:gridCol w:w="588"/>
      <w:gridCol w:w="573"/>
      <w:gridCol w:w="3854"/>
      <w:gridCol w:w="518"/>
      <w:gridCol w:w="622"/>
      <w:gridCol w:w="390"/>
      <w:gridCol w:w="324"/>
      <w:gridCol w:w="717"/>
      <w:gridCol w:w="472"/>
    </w:tblGrid>
    <w:tr w:rsidR="00E550A6" w:rsidRPr="006D7173" w:rsidTr="008D5B06">
      <w:trPr>
        <w:cantSplit/>
        <w:trHeight w:val="820"/>
      </w:trPr>
      <w:tc>
        <w:tcPr>
          <w:tcW w:w="7909" w:type="dxa"/>
          <w:gridSpan w:val="8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E550A6" w:rsidRPr="006D7173" w:rsidRDefault="00E550A6" w:rsidP="00E510DA">
          <w:pPr>
            <w:ind w:left="548"/>
            <w:jc w:val="center"/>
          </w:pPr>
        </w:p>
        <w:p w:rsidR="00E550A6" w:rsidRPr="006D7173" w:rsidRDefault="00E550A6" w:rsidP="00E510DA">
          <w:pPr>
            <w:jc w:val="center"/>
          </w:pPr>
          <w:r w:rsidRPr="006D7173">
            <w:t>Федеральное государственное унитарное предприятие</w:t>
          </w:r>
        </w:p>
        <w:p w:rsidR="00E550A6" w:rsidRPr="006D7173" w:rsidRDefault="00E550A6" w:rsidP="00E510DA">
          <w:pPr>
            <w:jc w:val="center"/>
          </w:pPr>
          <w:r w:rsidRPr="006D7173">
            <w:t>ЦЕНТРАЛЬНЫЕ НАУЧНО-РЕСТАВРАЦИОННЫЕ</w:t>
          </w:r>
        </w:p>
        <w:p w:rsidR="00E550A6" w:rsidRPr="006D7173" w:rsidRDefault="00E550A6" w:rsidP="00E510DA">
          <w:pPr>
            <w:jc w:val="center"/>
          </w:pPr>
          <w:r w:rsidRPr="006D7173">
            <w:t>ПРОЕКТНЫЕ   МАСТЕРСКИЕ</w:t>
          </w:r>
        </w:p>
        <w:p w:rsidR="00E550A6" w:rsidRPr="006D7173" w:rsidRDefault="00E550A6" w:rsidP="00E510DA">
          <w:pPr>
            <w:ind w:left="-142" w:firstLine="142"/>
            <w:jc w:val="center"/>
          </w:pPr>
          <w:r w:rsidRPr="006D7173">
            <w:rPr>
              <w:noProof/>
            </w:rPr>
            <w:drawing>
              <wp:anchor distT="0" distB="0" distL="107950" distR="114300" simplePos="0" relativeHeight="251692544" behindDoc="1" locked="0" layoutInCell="1" allowOverlap="1" wp14:anchorId="0C77B560" wp14:editId="6775CAFC">
                <wp:simplePos x="0" y="0"/>
                <wp:positionH relativeFrom="column">
                  <wp:posOffset>-962660</wp:posOffset>
                </wp:positionH>
                <wp:positionV relativeFrom="paragraph">
                  <wp:posOffset>-702945</wp:posOffset>
                </wp:positionV>
                <wp:extent cx="848360" cy="885190"/>
                <wp:effectExtent l="19050" t="0" r="8890" b="0"/>
                <wp:wrapTight wrapText="right">
                  <wp:wrapPolygon edited="0">
                    <wp:start x="-485" y="0"/>
                    <wp:lineTo x="-485" y="20918"/>
                    <wp:lineTo x="21826" y="20918"/>
                    <wp:lineTo x="21826" y="0"/>
                    <wp:lineTo x="-485" y="0"/>
                  </wp:wrapPolygon>
                </wp:wrapTight>
                <wp:docPr id="256" name="Рисунок 2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5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48360" cy="88519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6D7173">
            <w:t>ФГУП ЦНРПМ</w:t>
          </w:r>
        </w:p>
      </w:tc>
      <w:tc>
        <w:tcPr>
          <w:tcW w:w="1012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E550A6" w:rsidRPr="006D7173" w:rsidRDefault="00E550A6" w:rsidP="00E510DA">
          <w:pPr>
            <w:rPr>
              <w:sz w:val="22"/>
              <w:szCs w:val="22"/>
            </w:rPr>
          </w:pPr>
          <w:r w:rsidRPr="006D7173">
            <w:rPr>
              <w:sz w:val="22"/>
              <w:szCs w:val="22"/>
            </w:rPr>
            <w:t>АРХ.№</w:t>
          </w:r>
        </w:p>
      </w:tc>
      <w:tc>
        <w:tcPr>
          <w:tcW w:w="1041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E550A6" w:rsidRPr="006D7173" w:rsidRDefault="00E550A6" w:rsidP="00E510DA">
          <w:pPr>
            <w:pStyle w:val="a3"/>
            <w:tabs>
              <w:tab w:val="clear" w:pos="4677"/>
              <w:tab w:val="clear" w:pos="9355"/>
            </w:tabs>
            <w:rPr>
              <w:sz w:val="22"/>
              <w:szCs w:val="22"/>
            </w:rPr>
          </w:pPr>
        </w:p>
      </w:tc>
      <w:tc>
        <w:tcPr>
          <w:tcW w:w="472" w:type="dxa"/>
          <w:vMerge w:val="restart"/>
          <w:tcBorders>
            <w:top w:val="nil"/>
            <w:left w:val="single" w:sz="4" w:space="0" w:color="auto"/>
            <w:right w:val="nil"/>
          </w:tcBorders>
          <w:vAlign w:val="center"/>
        </w:tcPr>
        <w:p w:rsidR="00E550A6" w:rsidRPr="006D7173" w:rsidRDefault="00E550A6" w:rsidP="00E510DA">
          <w:pPr>
            <w:rPr>
              <w:sz w:val="20"/>
              <w:szCs w:val="22"/>
            </w:rPr>
          </w:pPr>
        </w:p>
        <w:p w:rsidR="00E550A6" w:rsidRPr="006D7173" w:rsidRDefault="00E550A6" w:rsidP="00E510DA">
          <w:pPr>
            <w:jc w:val="center"/>
          </w:pPr>
        </w:p>
      </w:tc>
    </w:tr>
    <w:tr w:rsidR="00E550A6" w:rsidRPr="006D7173" w:rsidTr="008D5B06">
      <w:trPr>
        <w:cantSplit/>
        <w:trHeight w:val="571"/>
      </w:trPr>
      <w:tc>
        <w:tcPr>
          <w:tcW w:w="7909" w:type="dxa"/>
          <w:gridSpan w:val="8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E550A6" w:rsidRPr="006D7173" w:rsidRDefault="00E550A6" w:rsidP="00E510DA"/>
      </w:tc>
      <w:tc>
        <w:tcPr>
          <w:tcW w:w="1012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E550A6" w:rsidRPr="006D7173" w:rsidRDefault="00E550A6" w:rsidP="00E510DA">
          <w:pPr>
            <w:rPr>
              <w:sz w:val="20"/>
              <w:szCs w:val="20"/>
            </w:rPr>
          </w:pPr>
          <w:r w:rsidRPr="006D7173">
            <w:rPr>
              <w:sz w:val="20"/>
              <w:szCs w:val="20"/>
            </w:rPr>
            <w:t>Дата</w:t>
          </w:r>
        </w:p>
        <w:p w:rsidR="00E550A6" w:rsidRPr="006D7173" w:rsidRDefault="00E550A6" w:rsidP="00E510DA">
          <w:pPr>
            <w:rPr>
              <w:sz w:val="16"/>
              <w:szCs w:val="16"/>
            </w:rPr>
          </w:pPr>
          <w:r w:rsidRPr="006D7173">
            <w:rPr>
              <w:sz w:val="20"/>
              <w:szCs w:val="20"/>
            </w:rPr>
            <w:t>выпуска</w:t>
          </w:r>
        </w:p>
      </w:tc>
      <w:tc>
        <w:tcPr>
          <w:tcW w:w="1041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E550A6" w:rsidRPr="006D7173" w:rsidRDefault="00E550A6" w:rsidP="004E4F2B">
          <w:pPr>
            <w:jc w:val="center"/>
            <w:rPr>
              <w:sz w:val="28"/>
              <w:szCs w:val="28"/>
            </w:rPr>
          </w:pPr>
          <w:r w:rsidRPr="006D7173">
            <w:rPr>
              <w:sz w:val="28"/>
              <w:szCs w:val="28"/>
            </w:rPr>
            <w:t>201</w:t>
          </w:r>
          <w:r w:rsidR="00260616">
            <w:rPr>
              <w:sz w:val="28"/>
              <w:szCs w:val="28"/>
              <w:lang w:val="en-US"/>
            </w:rPr>
            <w:t>5</w:t>
          </w:r>
          <w:r w:rsidRPr="006D7173">
            <w:rPr>
              <w:sz w:val="28"/>
              <w:szCs w:val="28"/>
            </w:rPr>
            <w:t xml:space="preserve"> г.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E550A6" w:rsidRPr="006D7173" w:rsidRDefault="00E550A6" w:rsidP="00E510DA">
          <w:pPr>
            <w:jc w:val="center"/>
          </w:pPr>
        </w:p>
      </w:tc>
    </w:tr>
    <w:tr w:rsidR="00CC1B74" w:rsidRPr="006D7173" w:rsidTr="000C4857">
      <w:trPr>
        <w:cantSplit/>
        <w:trHeight w:val="267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e"/>
            <w:autoSpaceDE w:val="0"/>
            <w:autoSpaceDN w:val="0"/>
            <w:rPr>
              <w:sz w:val="16"/>
              <w:szCs w:val="16"/>
            </w:rPr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D9595B" w:rsidRDefault="00CC1B74" w:rsidP="00CC1B74">
          <w:pPr>
            <w:rPr>
              <w:sz w:val="18"/>
              <w:szCs w:val="18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CC1B74" w:rsidRPr="008C5BC6" w:rsidRDefault="008C5BC6" w:rsidP="00CC1B74">
          <w:pPr>
            <w:autoSpaceDE w:val="0"/>
            <w:autoSpaceDN w:val="0"/>
            <w:adjustRightInd w:val="0"/>
          </w:pPr>
          <w:r w:rsidRPr="008C5BC6">
            <w:t>Заказчик: Министерство культуры Российской Федерации.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C1B74" w:rsidRPr="006D7173" w:rsidRDefault="00CC1B74" w:rsidP="00CC1B74">
          <w:pPr>
            <w:jc w:val="center"/>
            <w:rPr>
              <w:sz w:val="20"/>
              <w:szCs w:val="22"/>
            </w:rPr>
          </w:pPr>
        </w:p>
      </w:tc>
    </w:tr>
    <w:tr w:rsidR="00CC1B74" w:rsidRPr="006D7173" w:rsidTr="008D5B06">
      <w:trPr>
        <w:cantSplit/>
        <w:trHeight w:val="25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e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e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CC1B74" w:rsidRPr="00A518AE" w:rsidRDefault="00CC1B74" w:rsidP="00CC1B74">
          <w:pPr>
            <w:rPr>
              <w:color w:val="FF0000"/>
            </w:rPr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C1B74" w:rsidRPr="006D7173" w:rsidRDefault="00CC1B74" w:rsidP="00CC1B74">
          <w:pPr>
            <w:rPr>
              <w:sz w:val="22"/>
              <w:szCs w:val="22"/>
            </w:rPr>
          </w:pPr>
        </w:p>
      </w:tc>
    </w:tr>
    <w:tr w:rsidR="00CC1B74" w:rsidRPr="006D7173" w:rsidTr="008D5B06">
      <w:trPr>
        <w:cantSplit/>
        <w:trHeight w:val="25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e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e"/>
            <w:rPr>
              <w:sz w:val="16"/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rPr>
              <w:sz w:val="16"/>
              <w:szCs w:val="16"/>
            </w:rPr>
          </w:pPr>
        </w:p>
      </w:tc>
      <w:tc>
        <w:tcPr>
          <w:tcW w:w="6425" w:type="dxa"/>
          <w:gridSpan w:val="6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3B2B2A" w:rsidRPr="008C5BC6" w:rsidRDefault="003B2B2A" w:rsidP="003B2B2A">
          <w:pPr>
            <w:autoSpaceDE w:val="0"/>
            <w:autoSpaceDN w:val="0"/>
            <w:adjustRightInd w:val="0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Адрес: </w:t>
          </w:r>
          <w:r w:rsidRPr="008C5BC6">
            <w:rPr>
              <w:sz w:val="18"/>
              <w:szCs w:val="18"/>
            </w:rPr>
            <w:t>Архангельская обл., Приморский р-н, п. Соловецкий.</w:t>
          </w:r>
        </w:p>
        <w:p w:rsidR="008C5BC6" w:rsidRPr="008C5BC6" w:rsidRDefault="003B2B2A" w:rsidP="003B2B2A">
          <w:pPr>
            <w:autoSpaceDE w:val="0"/>
            <w:autoSpaceDN w:val="0"/>
            <w:adjustRightInd w:val="0"/>
            <w:rPr>
              <w:color w:val="000000"/>
            </w:rPr>
          </w:pPr>
          <w:r>
            <w:rPr>
              <w:sz w:val="18"/>
              <w:szCs w:val="18"/>
            </w:rPr>
            <w:t xml:space="preserve">Архитектурный ансамбль Соловецкого монастыря. </w:t>
          </w:r>
          <w:r w:rsidR="00D317BE">
            <w:rPr>
              <w:sz w:val="18"/>
              <w:szCs w:val="18"/>
            </w:rPr>
            <w:t>Никольск</w:t>
          </w:r>
          <w:r w:rsidRPr="00DF15DA">
            <w:rPr>
              <w:sz w:val="18"/>
              <w:szCs w:val="18"/>
            </w:rPr>
            <w:t>ая башня</w:t>
          </w:r>
          <w:r w:rsidRPr="008C5BC6">
            <w:rPr>
              <w:sz w:val="18"/>
              <w:szCs w:val="18"/>
            </w:rPr>
            <w:t>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C1B74" w:rsidRPr="006D7173" w:rsidRDefault="00CC1B74" w:rsidP="00CC1B74">
          <w:pPr>
            <w:rPr>
              <w:sz w:val="22"/>
              <w:szCs w:val="22"/>
            </w:rPr>
          </w:pPr>
        </w:p>
      </w:tc>
    </w:tr>
    <w:tr w:rsidR="00CC1B74" w:rsidRPr="006D7173" w:rsidTr="008D5B06">
      <w:trPr>
        <w:cantSplit/>
        <w:trHeight w:val="246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e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e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C1B74" w:rsidRPr="006D7173" w:rsidRDefault="00CC1B7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C1B74" w:rsidRPr="006D7173" w:rsidRDefault="00CC1B74" w:rsidP="00CC1B74">
          <w:pPr>
            <w:jc w:val="center"/>
          </w:pPr>
        </w:p>
      </w:tc>
    </w:tr>
    <w:tr w:rsidR="00CC1B74" w:rsidRPr="006D7173" w:rsidTr="008D5B06">
      <w:trPr>
        <w:cantSplit/>
        <w:trHeight w:val="257"/>
      </w:trPr>
      <w:tc>
        <w:tcPr>
          <w:tcW w:w="53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e"/>
            <w:jc w:val="center"/>
            <w:rPr>
              <w:sz w:val="16"/>
              <w:szCs w:val="16"/>
            </w:rPr>
          </w:pPr>
          <w:proofErr w:type="spellStart"/>
          <w:r w:rsidRPr="006D7173">
            <w:rPr>
              <w:sz w:val="16"/>
              <w:szCs w:val="16"/>
            </w:rPr>
            <w:t>Изм</w:t>
          </w:r>
          <w:proofErr w:type="spellEnd"/>
        </w:p>
      </w:tc>
      <w:tc>
        <w:tcPr>
          <w:tcW w:w="59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e"/>
            <w:jc w:val="center"/>
            <w:rPr>
              <w:sz w:val="12"/>
              <w:szCs w:val="12"/>
            </w:rPr>
          </w:pPr>
          <w:proofErr w:type="spellStart"/>
          <w:r w:rsidRPr="006D7173">
            <w:rPr>
              <w:sz w:val="12"/>
              <w:szCs w:val="12"/>
            </w:rPr>
            <w:t>Кол</w:t>
          </w:r>
          <w:proofErr w:type="gramStart"/>
          <w:r w:rsidRPr="006D7173">
            <w:rPr>
              <w:sz w:val="12"/>
              <w:szCs w:val="12"/>
            </w:rPr>
            <w:t>.у</w:t>
          </w:r>
          <w:proofErr w:type="gramEnd"/>
          <w:r w:rsidRPr="006D7173">
            <w:rPr>
              <w:sz w:val="12"/>
              <w:szCs w:val="12"/>
            </w:rPr>
            <w:t>ч</w:t>
          </w:r>
          <w:proofErr w:type="spellEnd"/>
        </w:p>
      </w:tc>
      <w:tc>
        <w:tcPr>
          <w:tcW w:w="55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e"/>
            <w:jc w:val="center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Лист</w:t>
          </w:r>
        </w:p>
      </w:tc>
      <w:tc>
        <w:tcPr>
          <w:tcW w:w="69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e"/>
            <w:jc w:val="center"/>
            <w:rPr>
              <w:sz w:val="14"/>
              <w:szCs w:val="14"/>
            </w:rPr>
          </w:pPr>
          <w:r w:rsidRPr="006D7173">
            <w:rPr>
              <w:sz w:val="14"/>
              <w:szCs w:val="14"/>
              <w:lang w:val="en-US"/>
            </w:rPr>
            <w:t>N</w:t>
          </w:r>
          <w:r w:rsidRPr="006D7173">
            <w:rPr>
              <w:sz w:val="14"/>
              <w:szCs w:val="14"/>
            </w:rPr>
            <w:t>док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8B3034" w:rsidRDefault="00CC1B74" w:rsidP="00CC1B74">
          <w:pPr>
            <w:pStyle w:val="ae"/>
            <w:jc w:val="center"/>
            <w:rPr>
              <w:sz w:val="16"/>
              <w:szCs w:val="16"/>
            </w:rPr>
          </w:pPr>
          <w:proofErr w:type="spellStart"/>
          <w:r>
            <w:rPr>
              <w:sz w:val="16"/>
              <w:szCs w:val="16"/>
              <w:lang w:val="en-US"/>
            </w:rPr>
            <w:t>Подп</w:t>
          </w:r>
          <w:proofErr w:type="spellEnd"/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>
          <w:pPr>
            <w:pStyle w:val="ae"/>
            <w:jc w:val="center"/>
            <w:rPr>
              <w:sz w:val="16"/>
              <w:szCs w:val="16"/>
            </w:rPr>
          </w:pPr>
          <w:proofErr w:type="spellStart"/>
          <w:r w:rsidRPr="006D7173">
            <w:rPr>
              <w:sz w:val="16"/>
              <w:szCs w:val="16"/>
              <w:lang w:val="en-US"/>
            </w:rPr>
            <w:t>Дат</w:t>
          </w:r>
          <w:proofErr w:type="spellEnd"/>
          <w:r>
            <w:rPr>
              <w:sz w:val="16"/>
              <w:szCs w:val="16"/>
            </w:rPr>
            <w:t>а</w:t>
          </w:r>
        </w:p>
      </w:tc>
      <w:tc>
        <w:tcPr>
          <w:tcW w:w="6425" w:type="dxa"/>
          <w:gridSpan w:val="6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C1B74" w:rsidRPr="006D7173" w:rsidRDefault="00CC1B74" w:rsidP="00CC1B74"/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C1B74" w:rsidRPr="006D7173" w:rsidRDefault="00CC1B74" w:rsidP="00CC1B74"/>
      </w:tc>
    </w:tr>
    <w:tr w:rsidR="00C06D9A" w:rsidRPr="006D7173" w:rsidTr="00DC4835">
      <w:trPr>
        <w:cantSplit/>
        <w:trHeight w:val="260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Default="00C06D9A" w:rsidP="00C06D9A">
          <w:pPr>
            <w:pStyle w:val="ae"/>
            <w:rPr>
              <w:sz w:val="16"/>
              <w:szCs w:val="16"/>
            </w:rPr>
          </w:pPr>
          <w:r>
            <w:rPr>
              <w:sz w:val="16"/>
              <w:szCs w:val="16"/>
            </w:rPr>
            <w:t>Разработал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Default="00C06D9A" w:rsidP="00C06D9A">
          <w:pPr>
            <w:rPr>
              <w:sz w:val="18"/>
              <w:szCs w:val="18"/>
            </w:rPr>
          </w:pPr>
          <w:r>
            <w:rPr>
              <w:sz w:val="18"/>
              <w:szCs w:val="18"/>
            </w:rPr>
            <w:t>Крупский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06D9A" w:rsidRDefault="00C06D9A" w:rsidP="00C06D9A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Default="00C06D9A" w:rsidP="00C06D9A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C06D9A" w:rsidRDefault="00C06D9A" w:rsidP="00C06D9A">
          <w:pPr>
            <w:spacing w:line="276" w:lineRule="auto"/>
          </w:pPr>
        </w:p>
        <w:p w:rsidR="00C06D9A" w:rsidRDefault="00C06D9A" w:rsidP="00C06D9A">
          <w:pPr>
            <w:spacing w:line="276" w:lineRule="auto"/>
          </w:pPr>
          <w:r>
            <w:t>Сети связи.</w:t>
          </w:r>
        </w:p>
        <w:p w:rsidR="00C06D9A" w:rsidRPr="008D5B06" w:rsidRDefault="00C06D9A" w:rsidP="00C06D9A">
          <w:pPr>
            <w:spacing w:line="276" w:lineRule="auto"/>
          </w:pPr>
        </w:p>
      </w:tc>
      <w:tc>
        <w:tcPr>
          <w:tcW w:w="11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Pr="00582E59" w:rsidRDefault="00C06D9A" w:rsidP="00C06D9A">
          <w:pPr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Стадия</w:t>
          </w:r>
        </w:p>
      </w:tc>
      <w:tc>
        <w:tcPr>
          <w:tcW w:w="714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Pr="00582E59" w:rsidRDefault="00C06D9A" w:rsidP="00C06D9A">
          <w:pPr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Лист</w:t>
          </w:r>
        </w:p>
      </w:tc>
      <w:tc>
        <w:tcPr>
          <w:tcW w:w="71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C06D9A" w:rsidRPr="00582E59" w:rsidRDefault="00C06D9A" w:rsidP="00C06D9A">
          <w:pPr>
            <w:ind w:left="-135"/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Листов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06D9A" w:rsidRPr="006D7173" w:rsidRDefault="00C06D9A" w:rsidP="00C06D9A">
          <w:pPr>
            <w:jc w:val="center"/>
            <w:rPr>
              <w:sz w:val="14"/>
              <w:szCs w:val="14"/>
            </w:rPr>
          </w:pPr>
        </w:p>
      </w:tc>
    </w:tr>
    <w:tr w:rsidR="00C06D9A" w:rsidRPr="006D7173" w:rsidTr="00DC4835">
      <w:trPr>
        <w:cantSplit/>
        <w:trHeight w:val="27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Default="00C06D9A" w:rsidP="00C06D9A">
          <w:pPr>
            <w:pStyle w:val="ae"/>
            <w:rPr>
              <w:sz w:val="16"/>
              <w:szCs w:val="16"/>
            </w:rPr>
          </w:pPr>
          <w:r>
            <w:rPr>
              <w:sz w:val="16"/>
              <w:szCs w:val="16"/>
            </w:rPr>
            <w:t>Проверил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Default="00C06D9A" w:rsidP="00C06D9A">
          <w:pPr>
            <w:rPr>
              <w:sz w:val="18"/>
              <w:szCs w:val="18"/>
            </w:rPr>
          </w:pPr>
          <w:r>
            <w:rPr>
              <w:sz w:val="18"/>
              <w:szCs w:val="18"/>
            </w:rPr>
            <w:t>Репина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06D9A" w:rsidRDefault="00C06D9A" w:rsidP="00C06D9A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Default="00C06D9A" w:rsidP="00C06D9A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C06D9A" w:rsidRPr="006D7173" w:rsidRDefault="00C06D9A" w:rsidP="00C06D9A">
          <w:pPr>
            <w:jc w:val="center"/>
          </w:pPr>
        </w:p>
      </w:tc>
      <w:tc>
        <w:tcPr>
          <w:tcW w:w="1140" w:type="dxa"/>
          <w:gridSpan w:val="2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C06D9A" w:rsidRPr="006D7173" w:rsidRDefault="00C06D9A" w:rsidP="00C06D9A">
          <w:pPr>
            <w:jc w:val="center"/>
          </w:pPr>
          <w:proofErr w:type="gramStart"/>
          <w:r w:rsidRPr="006D7173">
            <w:t>Р</w:t>
          </w:r>
          <w:proofErr w:type="gramEnd"/>
        </w:p>
      </w:tc>
      <w:tc>
        <w:tcPr>
          <w:tcW w:w="714" w:type="dxa"/>
          <w:gridSpan w:val="2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C06D9A" w:rsidRPr="006D7173" w:rsidRDefault="00C06D9A" w:rsidP="00C06D9A">
          <w:pPr>
            <w:jc w:val="center"/>
          </w:pPr>
          <w:r w:rsidRPr="006D7173">
            <w:t>1</w:t>
          </w:r>
          <w:r>
            <w:t>.1</w:t>
          </w:r>
        </w:p>
      </w:tc>
      <w:tc>
        <w:tcPr>
          <w:tcW w:w="717" w:type="dxa"/>
          <w:vMerge w:val="restart"/>
          <w:tcBorders>
            <w:top w:val="single" w:sz="4" w:space="0" w:color="auto"/>
            <w:left w:val="single" w:sz="4" w:space="0" w:color="auto"/>
            <w:right w:val="nil"/>
          </w:tcBorders>
          <w:vAlign w:val="center"/>
        </w:tcPr>
        <w:p w:rsidR="00C06D9A" w:rsidRPr="000674BC" w:rsidRDefault="00C06D9A" w:rsidP="00C06D9A">
          <w:pPr>
            <w:jc w:val="center"/>
          </w:pPr>
          <w:r>
            <w:t>4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06D9A" w:rsidRPr="006D7173" w:rsidRDefault="00C06D9A" w:rsidP="00C06D9A">
          <w:pPr>
            <w:jc w:val="center"/>
            <w:rPr>
              <w:sz w:val="22"/>
              <w:szCs w:val="22"/>
            </w:rPr>
          </w:pPr>
        </w:p>
      </w:tc>
    </w:tr>
    <w:tr w:rsidR="00C06D9A" w:rsidRPr="006D7173" w:rsidTr="00DC4835">
      <w:trPr>
        <w:cantSplit/>
        <w:trHeight w:val="26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Default="00C06D9A" w:rsidP="00C06D9A">
          <w:pPr>
            <w:pStyle w:val="ae"/>
            <w:rPr>
              <w:sz w:val="16"/>
              <w:szCs w:val="16"/>
            </w:rPr>
          </w:pPr>
          <w:r>
            <w:rPr>
              <w:sz w:val="16"/>
              <w:szCs w:val="16"/>
            </w:rPr>
            <w:t>ГИП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Default="00C06D9A" w:rsidP="00C06D9A">
          <w:pPr>
            <w:rPr>
              <w:sz w:val="16"/>
              <w:szCs w:val="20"/>
            </w:rPr>
          </w:pPr>
          <w:r>
            <w:rPr>
              <w:sz w:val="16"/>
              <w:szCs w:val="20"/>
            </w:rPr>
            <w:t>Краснощекова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06D9A" w:rsidRDefault="00C06D9A" w:rsidP="00C06D9A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Default="00C06D9A" w:rsidP="00C06D9A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Pr="006D7173" w:rsidRDefault="00C06D9A" w:rsidP="00C06D9A">
          <w:pPr>
            <w:jc w:val="center"/>
            <w:rPr>
              <w:sz w:val="18"/>
              <w:szCs w:val="22"/>
            </w:rPr>
          </w:pPr>
        </w:p>
      </w:tc>
      <w:tc>
        <w:tcPr>
          <w:tcW w:w="1140" w:type="dxa"/>
          <w:gridSpan w:val="2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Pr="006D7173" w:rsidRDefault="00C06D9A" w:rsidP="00C06D9A">
          <w:pPr>
            <w:jc w:val="center"/>
          </w:pPr>
        </w:p>
      </w:tc>
      <w:tc>
        <w:tcPr>
          <w:tcW w:w="714" w:type="dxa"/>
          <w:gridSpan w:val="2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Pr="006D7173" w:rsidRDefault="00C06D9A" w:rsidP="00C06D9A">
          <w:pPr>
            <w:jc w:val="center"/>
          </w:pPr>
        </w:p>
      </w:tc>
      <w:tc>
        <w:tcPr>
          <w:tcW w:w="717" w:type="dxa"/>
          <w:vMerge/>
          <w:tcBorders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C06D9A" w:rsidRPr="006D7173" w:rsidRDefault="00C06D9A" w:rsidP="00C06D9A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06D9A" w:rsidRPr="006D7173" w:rsidRDefault="00C06D9A" w:rsidP="00C06D9A">
          <w:pPr>
            <w:jc w:val="center"/>
          </w:pPr>
        </w:p>
      </w:tc>
    </w:tr>
    <w:tr w:rsidR="00C06D9A" w:rsidRPr="006D7173" w:rsidTr="00DC4835">
      <w:trPr>
        <w:cantSplit/>
        <w:trHeight w:val="26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Default="00C06D9A" w:rsidP="00C06D9A">
          <w:pPr>
            <w:rPr>
              <w:sz w:val="16"/>
              <w:szCs w:val="16"/>
            </w:rPr>
          </w:pPr>
          <w:proofErr w:type="spellStart"/>
          <w:r>
            <w:rPr>
              <w:sz w:val="16"/>
              <w:szCs w:val="16"/>
            </w:rPr>
            <w:t>Нач</w:t>
          </w:r>
          <w:proofErr w:type="gramStart"/>
          <w:r>
            <w:rPr>
              <w:sz w:val="16"/>
              <w:szCs w:val="16"/>
            </w:rPr>
            <w:t>.О</w:t>
          </w:r>
          <w:proofErr w:type="gramEnd"/>
          <w:r>
            <w:rPr>
              <w:sz w:val="16"/>
              <w:szCs w:val="16"/>
            </w:rPr>
            <w:t>ИР</w:t>
          </w:r>
          <w:proofErr w:type="spellEnd"/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Default="00C06D9A" w:rsidP="00C06D9A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Разуваев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06D9A" w:rsidRDefault="00C06D9A" w:rsidP="00C06D9A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Default="00C06D9A" w:rsidP="00C06D9A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C06D9A" w:rsidRPr="006D7173" w:rsidRDefault="00C06D9A" w:rsidP="00C06D9A">
          <w:pPr>
            <w:jc w:val="center"/>
          </w:pPr>
          <w:r w:rsidRPr="006D7173">
            <w:t>Общие данные</w:t>
          </w:r>
        </w:p>
      </w:tc>
      <w:tc>
        <w:tcPr>
          <w:tcW w:w="2571" w:type="dxa"/>
          <w:gridSpan w:val="5"/>
          <w:vMerge w:val="restart"/>
          <w:tcBorders>
            <w:top w:val="single" w:sz="4" w:space="0" w:color="auto"/>
            <w:left w:val="single" w:sz="4" w:space="0" w:color="auto"/>
            <w:right w:val="nil"/>
          </w:tcBorders>
          <w:vAlign w:val="center"/>
        </w:tcPr>
        <w:p w:rsidR="00C06D9A" w:rsidRPr="006D7173" w:rsidRDefault="00C06D9A" w:rsidP="00C06D9A">
          <w:pPr>
            <w:jc w:val="center"/>
            <w:rPr>
              <w:sz w:val="28"/>
              <w:szCs w:val="28"/>
            </w:rPr>
          </w:pPr>
          <w:r w:rsidRPr="006D7173">
            <w:rPr>
              <w:sz w:val="28"/>
              <w:szCs w:val="28"/>
            </w:rPr>
            <w:t>ОИР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06D9A" w:rsidRPr="006D7173" w:rsidRDefault="00C06D9A" w:rsidP="00C06D9A">
          <w:pPr>
            <w:jc w:val="center"/>
          </w:pPr>
        </w:p>
      </w:tc>
    </w:tr>
    <w:tr w:rsidR="00C06D9A" w:rsidRPr="006D7173" w:rsidTr="00DC4835">
      <w:trPr>
        <w:cantSplit/>
        <w:trHeight w:val="26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Default="00C06D9A" w:rsidP="00C06D9A">
          <w:pPr>
            <w:pStyle w:val="ae"/>
            <w:autoSpaceDE w:val="0"/>
            <w:autoSpaceDN w:val="0"/>
            <w:rPr>
              <w:sz w:val="16"/>
              <w:szCs w:val="16"/>
            </w:rPr>
          </w:pPr>
          <w:r>
            <w:rPr>
              <w:sz w:val="16"/>
              <w:szCs w:val="16"/>
            </w:rPr>
            <w:t>ГАП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Default="00C06D9A" w:rsidP="00C06D9A">
          <w:pPr>
            <w:rPr>
              <w:sz w:val="20"/>
              <w:szCs w:val="20"/>
            </w:rPr>
          </w:pPr>
          <w:proofErr w:type="spellStart"/>
          <w:r>
            <w:rPr>
              <w:sz w:val="20"/>
              <w:szCs w:val="20"/>
            </w:rPr>
            <w:t>Копнин</w:t>
          </w:r>
          <w:proofErr w:type="spellEnd"/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06D9A" w:rsidRDefault="00C06D9A" w:rsidP="00C06D9A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06D9A" w:rsidRDefault="00C06D9A" w:rsidP="00C06D9A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C06D9A" w:rsidRPr="006D7173" w:rsidRDefault="00C06D9A" w:rsidP="00C06D9A">
          <w:pPr>
            <w:jc w:val="center"/>
            <w:rPr>
              <w:color w:val="FF0000"/>
              <w:sz w:val="20"/>
              <w:szCs w:val="22"/>
            </w:rPr>
          </w:pPr>
        </w:p>
      </w:tc>
      <w:tc>
        <w:tcPr>
          <w:tcW w:w="2571" w:type="dxa"/>
          <w:gridSpan w:val="5"/>
          <w:vMerge/>
          <w:tcBorders>
            <w:top w:val="nil"/>
            <w:left w:val="single" w:sz="4" w:space="0" w:color="auto"/>
            <w:right w:val="nil"/>
          </w:tcBorders>
          <w:vAlign w:val="center"/>
        </w:tcPr>
        <w:p w:rsidR="00C06D9A" w:rsidRPr="006D7173" w:rsidRDefault="00C06D9A" w:rsidP="00C06D9A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C06D9A" w:rsidRPr="006D7173" w:rsidRDefault="00C06D9A" w:rsidP="00C06D9A">
          <w:pPr>
            <w:jc w:val="center"/>
          </w:pPr>
        </w:p>
      </w:tc>
    </w:tr>
    <w:tr w:rsidR="00C06D9A" w:rsidRPr="006D7173" w:rsidTr="00C06D9A">
      <w:trPr>
        <w:cantSplit/>
        <w:trHeight w:val="12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C06D9A" w:rsidRDefault="00C06D9A" w:rsidP="00C06D9A">
          <w:pPr>
            <w:pStyle w:val="ae"/>
            <w:autoSpaceDE w:val="0"/>
            <w:autoSpaceDN w:val="0"/>
            <w:ind w:left="-142" w:right="-86"/>
            <w:rPr>
              <w:sz w:val="16"/>
              <w:szCs w:val="16"/>
            </w:rPr>
          </w:pPr>
          <w:r>
            <w:rPr>
              <w:sz w:val="16"/>
              <w:szCs w:val="16"/>
            </w:rPr>
            <w:t>Гл. архитектор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C06D9A" w:rsidRDefault="00C06D9A" w:rsidP="00C06D9A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Куликов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C06D9A" w:rsidRDefault="00C06D9A" w:rsidP="00C06D9A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C06D9A" w:rsidRDefault="00C06D9A" w:rsidP="00C06D9A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C06D9A" w:rsidRPr="006D7173" w:rsidRDefault="00C06D9A" w:rsidP="00C06D9A">
          <w:pPr>
            <w:spacing w:line="480" w:lineRule="auto"/>
            <w:jc w:val="center"/>
          </w:pPr>
        </w:p>
      </w:tc>
      <w:tc>
        <w:tcPr>
          <w:tcW w:w="2571" w:type="dxa"/>
          <w:gridSpan w:val="5"/>
          <w:vMerge/>
          <w:tcBorders>
            <w:top w:val="nil"/>
            <w:left w:val="single" w:sz="4" w:space="0" w:color="auto"/>
            <w:bottom w:val="nil"/>
            <w:right w:val="nil"/>
          </w:tcBorders>
          <w:vAlign w:val="center"/>
        </w:tcPr>
        <w:p w:rsidR="00C06D9A" w:rsidRPr="006D7173" w:rsidRDefault="00C06D9A" w:rsidP="00C06D9A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bottom w:val="nil"/>
            <w:right w:val="nil"/>
          </w:tcBorders>
          <w:vAlign w:val="center"/>
        </w:tcPr>
        <w:p w:rsidR="00C06D9A" w:rsidRPr="006D7173" w:rsidRDefault="00C06D9A" w:rsidP="00C06D9A">
          <w:pPr>
            <w:jc w:val="center"/>
          </w:pPr>
        </w:p>
      </w:tc>
    </w:tr>
  </w:tbl>
  <w:p w:rsidR="00E550A6" w:rsidRPr="006D7173" w:rsidRDefault="004C09F4">
    <w:pPr>
      <w:pStyle w:val="a4"/>
    </w:pPr>
    <w:r>
      <w:rPr>
        <w:noProof/>
        <w:sz w:val="20"/>
      </w:rPr>
      <w:pict>
        <v:rect id="Rectangle 75" o:spid="_x0000_s22543" style="position:absolute;margin-left:-44.8pt;margin-top:-139.4pt;width:10.95pt;height:93.05pt;z-index:2516300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" stroked="f" strokeweight=".5pt">
          <v:textbox style="layout-flow:vertical;mso-layout-flow-alt:bottom-to-top;mso-next-textbox:#Rectangle 75" inset="0,0,0,0">
            <w:txbxContent>
              <w:p w:rsidR="00E550A6" w:rsidRPr="004630B4" w:rsidRDefault="00E550A6" w:rsidP="000C502F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0"/>
                  </w:rPr>
                  <w:t>Подпись и Дата</w:t>
                </w:r>
              </w:p>
            </w:txbxContent>
          </v:textbox>
        </v:rect>
      </w:pict>
    </w:r>
    <w:r>
      <w:rPr>
        <w:noProof/>
        <w:sz w:val="20"/>
      </w:rPr>
      <w:pict>
        <v:rect id="Rectangle 228" o:spid="_x0000_s22542" style="position:absolute;margin-left:45.25pt;margin-top:57.7pt;width:49.7pt;height:8.5pt;z-index:2516884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" stroked="f" strokeweight=".5pt">
          <v:textbox style="mso-next-textbox:#Rectangle 228" inset="0,0,0,0">
            <w:txbxContent>
              <w:p w:rsidR="00E550A6" w:rsidRDefault="00E550A6">
                <w:pPr>
                  <w:pStyle w:val="PamkaSmall"/>
                </w:pPr>
              </w:p>
            </w:txbxContent>
          </v:textbox>
        </v:rect>
      </w:pict>
    </w:r>
    <w:r>
      <w:rPr>
        <w:noProof/>
        <w:sz w:val="20"/>
      </w:rPr>
      <w:pict>
        <v:rect id="Rectangle 223" o:spid="_x0000_s22541" style="position:absolute;margin-left:0;margin-top:57.7pt;width:36.2pt;height:9.05pt;z-index:2516874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" stroked="f" strokeweight=".5pt">
          <v:textbox style="mso-next-textbox:#Rectangle 223" inset="0,1pt,0,1pt">
            <w:txbxContent>
              <w:p w:rsidR="00E550A6" w:rsidRDefault="00E550A6">
                <w:pPr>
                  <w:pStyle w:val="PamkaSmall"/>
                </w:pPr>
                <w:r>
                  <w:t>ГИП</w:t>
                </w:r>
              </w:p>
            </w:txbxContent>
          </v:textbox>
        </v:rect>
      </w:pict>
    </w:r>
    <w:r>
      <w:rPr>
        <w:noProof/>
        <w:sz w:val="20"/>
      </w:rPr>
      <w:pict>
        <v:line id="Line 100" o:spid="_x0000_s22540" style="position:absolute;z-index:251636224;visibility:visible;mso-position-horizontal-relative:text;mso-position-vertical-relative:text" from="-12.2pt,24.85pt" to="172.05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" strokeweight=".57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95" o:spid="_x0000_s22539" style="position:absolute;z-index:251635200;visibility:visible;mso-position-horizontal-relative:text;mso-position-vertical-relative:text" from="-12.1pt,53.2pt" to="172.15pt,5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" strokeweight=".57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3" o:spid="_x0000_s22538" style="position:absolute;z-index:251648512;visibility:visible;mso-position-horizontal-relative:text;mso-position-vertical-relative:text" from="-53.6pt,-329.8pt" to="-12.5pt,-3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61MKwIAAGU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2" o:spid="_x0000_s22537" style="position:absolute;z-index:251647488;visibility:visible;mso-position-horizontal-relative:text;mso-position-vertical-relative:text" from="-53.25pt,-273.1pt" to="-12.15pt,-27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6" o:spid="_x0000_s22536" style="position:absolute;z-index:251641344;visibility:visible;mso-position-horizontal-relative:text;mso-position-vertical-relative:text" from="-46.15pt,-144.45pt" to="-12.15pt,-14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5" o:spid="_x0000_s22535" style="position:absolute;z-index:251640320;visibility:visible;mso-position-horizontal-relative:text;mso-position-vertical-relative:text" from="-46.1pt,-46.35pt" to="-12.1pt,-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4" o:spid="_x0000_s22534" style="position:absolute;z-index:251639296;visibility:visible;mso-position-horizontal-relative:text;mso-position-vertical-relative:text" from="-65.75pt,-216.5pt" to="-11.9pt,-2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3" o:spid="_x0000_s22533" style="position:absolute;z-index:251638272;visibility:visible;mso-position-horizontal-relative:text;mso-position-vertical-relative:text" from="-33.9pt,-215.9pt" to="-33.85pt,2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2" o:spid="_x0000_s22532" style="position:absolute;z-index:251637248;visibility:visible;mso-position-horizontal-relative:text;mso-position-vertical-relative:text" from="-45.75pt,-216.05pt" to="-45.7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78" o:spid="_x0000_s22531" style="position:absolute;z-index:251633152;visibility:visible;mso-position-horizontal-relative:text;mso-position-vertical-relative:text" from="-46.05pt,24.9pt" to="489.7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i6dKwIAAGQ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rect id="Rectangle 76" o:spid="_x0000_s22530" style="position:absolute;margin-left:-45pt;margin-top:-39pt;width:10.5pt;height:52.7pt;z-index:2516311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" stroked="f" strokeweight=".5pt">
          <v:textbox style="layout-flow:vertical;mso-layout-flow-alt:bottom-to-top;mso-next-textbox:#Rectangle 76" inset="0,0,0,0">
            <w:txbxContent>
              <w:p w:rsidR="00E550A6" w:rsidRPr="004630B4" w:rsidRDefault="00E550A6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Инв. № подл.</w:t>
                </w:r>
              </w:p>
            </w:txbxContent>
          </v:textbox>
        </v:rect>
      </w:pict>
    </w:r>
    <w:r>
      <w:rPr>
        <w:noProof/>
        <w:sz w:val="20"/>
      </w:rPr>
      <w:pict>
        <v:rect id="Rectangle 74" o:spid="_x0000_s22529" style="position:absolute;margin-left:-44.95pt;margin-top:-208.35pt;width:10.5pt;height:52.7pt;z-index:2516290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" stroked="f" strokeweight=".5pt">
          <v:textbox style="layout-flow:vertical;mso-layout-flow-alt:bottom-to-top;mso-next-textbox:#Rectangle 74" inset="0,0,0,0">
            <w:txbxContent>
              <w:p w:rsidR="00E550A6" w:rsidRPr="004630B4" w:rsidRDefault="00E550A6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proofErr w:type="spellStart"/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Взам</w:t>
                </w:r>
                <w:proofErr w:type="spellEnd"/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. инв. №</w:t>
                </w:r>
              </w:p>
            </w:txbxContent>
          </v:textbox>
        </v:rect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25DF" w:rsidRDefault="00C025DF">
      <w:r>
        <w:separator/>
      </w:r>
    </w:p>
  </w:footnote>
  <w:footnote w:type="continuationSeparator" w:id="0">
    <w:p w:rsidR="00C025DF" w:rsidRDefault="00C025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50A6" w:rsidRDefault="004C09F4">
    <w:pPr>
      <w:pStyle w:val="a3"/>
    </w:pPr>
    <w:r>
      <w:rPr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3" o:spid="_x0000_s22587" type="#_x0000_t202" style="position:absolute;margin-left:462.55pt;margin-top:-7.95pt;width:34.6pt;height:14.2pt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" filled="f" stroked="f">
          <v:textbox style="mso-next-textbox:#Text Box 173" inset="0,0,0,0">
            <w:txbxContent>
              <w:p w:rsidR="00E550A6" w:rsidRDefault="00E550A6"/>
            </w:txbxContent>
          </v:textbox>
        </v:shape>
      </w:pict>
    </w:r>
    <w:r>
      <w:rPr>
        <w:noProof/>
        <w:sz w:val="20"/>
      </w:rPr>
      <w:pict>
        <v:line id="Line 171" o:spid="_x0000_s22586" style="position:absolute;z-index:251683328;visibility:visible" from="-11.35pt,-12.3pt" to="490.4pt,-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47" o:spid="_x0000_s22585" style="position:absolute;z-index:251658752;visibility:visible" from="489.7pt,-12.75pt" to="489.75pt,7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" strokeweight=".4mm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45" o:spid="_x0000_s22584" style="position:absolute;z-index:251656704;visibility:visible" from="-11.25pt,-12.45pt" to="-11.2pt,78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ZMgLwIAAGg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50A6" w:rsidRDefault="004C09F4">
    <w:pPr>
      <w:pStyle w:val="a3"/>
      <w:ind w:left="-284"/>
    </w:pPr>
    <w:r>
      <w:rPr>
        <w:noProof/>
        <w:sz w:val="20"/>
      </w:rPr>
      <w:pict>
        <v:line id="Line 77" o:spid="_x0000_s22553" style="position:absolute;left:0;text-align:left;z-index:251632128;visibility:visible" from="-12.3pt,-11.4pt" to="-12.25pt,78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rect id="Rectangle 73" o:spid="_x0000_s22552" style="position:absolute;left:0;text-align:left;margin-left:-64.6pt;margin-top:362.05pt;width:10.5pt;height:174.55pt;z-index:251628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" stroked="f" strokeweight=".5pt">
          <v:textbox style="layout-flow:vertical;mso-layout-flow-alt:bottom-to-top;mso-next-textbox:#Rectangle 73" inset="0,0,0,0">
            <w:txbxContent>
              <w:p w:rsidR="00E550A6" w:rsidRPr="004630B4" w:rsidRDefault="00E550A6" w:rsidP="000C502F">
                <w:pPr>
                  <w:pStyle w:val="PamkaSmall"/>
                  <w:jc w:val="center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СОГЛАСОВАНО:</w:t>
                </w:r>
              </w:p>
            </w:txbxContent>
          </v:textbox>
        </v:rect>
      </w:pict>
    </w:r>
    <w:r>
      <w:rPr>
        <w:noProof/>
        <w:sz w:val="20"/>
      </w:rPr>
      <w:pict>
        <v:line id="Line 127" o:spid="_x0000_s22551" style="position:absolute;left:0;text-align:left;z-index:251650560;visibility:visible" from="-12.2pt,-11.25pt" to="489.55pt,-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4" o:spid="_x0000_s22550" style="position:absolute;left:0;text-align:left;z-index:251649536;visibility:visible" from="-53.3pt,380.35pt" to="-12.2pt,38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1" o:spid="_x0000_s22549" style="position:absolute;left:0;text-align:left;z-index:251646464;visibility:visible" from="-25.2pt,356.1pt" to="-25.15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0" o:spid="_x0000_s22548" style="position:absolute;left:0;text-align:left;z-index:251645440;visibility:visible" from="-39.1pt,356.1pt" to="-39.05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9" o:spid="_x0000_s22547" style="position:absolute;left:0;text-align:left;z-index:251644416;visibility:visible" from="-53.25pt,356.1pt" to="-53.2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8" o:spid="_x0000_s22546" style="position:absolute;left:0;text-align:left;z-index:251643392;visibility:visible" from="-65.45pt,356.1pt" to="-65.4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7" o:spid="_x0000_s22545" style="position:absolute;left:0;text-align:left;z-index:251642368;visibility:visible" from="-65.75pt,355.8pt" to="-11.9pt,35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G7GLAIAAGU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79" o:spid="_x0000_s22544" style="position:absolute;left:0;text-align:left;z-index:251634176;visibility:visible" from="488.85pt,-11.7pt" to="488.9pt,78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" strokeweight=".4mm">
          <v:stroke startarrowwidth="narrow" startarrowlength="short" endarrowwidth="narrow" endarrowlength="short"/>
        </v:lin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singleLevel"/>
    <w:tmpl w:val="00000002"/>
    <w:name w:val="WW8Num6"/>
    <w:lvl w:ilvl="0">
      <w:start w:val="6"/>
      <w:numFmt w:val="decimal"/>
      <w:lvlText w:val="%1."/>
      <w:lvlJc w:val="left"/>
      <w:pPr>
        <w:tabs>
          <w:tab w:val="num" w:pos="1779"/>
        </w:tabs>
        <w:ind w:left="1779" w:hanging="360"/>
      </w:pPr>
    </w:lvl>
  </w:abstractNum>
  <w:abstractNum w:abstractNumId="2">
    <w:nsid w:val="00000004"/>
    <w:multiLevelType w:val="singleLevel"/>
    <w:tmpl w:val="00000004"/>
    <w:name w:val="WW8Num36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</w:rPr>
    </w:lvl>
  </w:abstractNum>
  <w:abstractNum w:abstractNumId="3">
    <w:nsid w:val="040A30D4"/>
    <w:multiLevelType w:val="hybridMultilevel"/>
    <w:tmpl w:val="042C89FE"/>
    <w:lvl w:ilvl="0" w:tplc="04090001">
      <w:start w:val="1"/>
      <w:numFmt w:val="bullet"/>
      <w:lvlText w:val=""/>
      <w:lvlJc w:val="left"/>
      <w:pPr>
        <w:ind w:left="234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07" w:hanging="360"/>
      </w:pPr>
      <w:rPr>
        <w:rFonts w:ascii="Wingdings" w:hAnsi="Wingdings" w:hint="default"/>
      </w:rPr>
    </w:lvl>
  </w:abstractNum>
  <w:abstractNum w:abstractNumId="4">
    <w:nsid w:val="0AFA4AAD"/>
    <w:multiLevelType w:val="hybridMultilevel"/>
    <w:tmpl w:val="134CACB8"/>
    <w:lvl w:ilvl="0" w:tplc="04090001">
      <w:start w:val="1"/>
      <w:numFmt w:val="bullet"/>
      <w:lvlText w:val=""/>
      <w:lvlJc w:val="left"/>
      <w:pPr>
        <w:ind w:left="22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10" w:hanging="360"/>
      </w:pPr>
      <w:rPr>
        <w:rFonts w:ascii="Wingdings" w:hAnsi="Wingdings" w:hint="default"/>
      </w:rPr>
    </w:lvl>
  </w:abstractNum>
  <w:abstractNum w:abstractNumId="5">
    <w:nsid w:val="1F4665CC"/>
    <w:multiLevelType w:val="hybridMultilevel"/>
    <w:tmpl w:val="D322358A"/>
    <w:lvl w:ilvl="0" w:tplc="89AE6B24">
      <w:start w:val="3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205B71A4"/>
    <w:multiLevelType w:val="hybridMultilevel"/>
    <w:tmpl w:val="C15A4A1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>
    <w:nsid w:val="28A868FB"/>
    <w:multiLevelType w:val="hybridMultilevel"/>
    <w:tmpl w:val="441EB698"/>
    <w:lvl w:ilvl="0" w:tplc="742A03CE">
      <w:start w:val="5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33D5273D"/>
    <w:multiLevelType w:val="hybridMultilevel"/>
    <w:tmpl w:val="B4443962"/>
    <w:lvl w:ilvl="0" w:tplc="15D86D40">
      <w:start w:val="4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3D1922F9"/>
    <w:multiLevelType w:val="hybridMultilevel"/>
    <w:tmpl w:val="B232DC5A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55ED391C"/>
    <w:multiLevelType w:val="hybridMultilevel"/>
    <w:tmpl w:val="63D8D884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>
    <w:nsid w:val="79BC7210"/>
    <w:multiLevelType w:val="hybridMultilevel"/>
    <w:tmpl w:val="37DE921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>
    <w:nsid w:val="7B21769B"/>
    <w:multiLevelType w:val="hybridMultilevel"/>
    <w:tmpl w:val="F53CA2E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2"/>
  </w:num>
  <w:num w:numId="3">
    <w:abstractNumId w:val="11"/>
  </w:num>
  <w:num w:numId="4">
    <w:abstractNumId w:val="9"/>
  </w:num>
  <w:num w:numId="5">
    <w:abstractNumId w:val="5"/>
  </w:num>
  <w:num w:numId="6">
    <w:abstractNumId w:val="4"/>
  </w:num>
  <w:num w:numId="7">
    <w:abstractNumId w:val="3"/>
  </w:num>
  <w:num w:numId="8">
    <w:abstractNumId w:val="6"/>
  </w:num>
  <w:num w:numId="9">
    <w:abstractNumId w:val="10"/>
  </w:num>
  <w:num w:numId="10">
    <w:abstractNumId w:val="8"/>
  </w:num>
  <w:num w:numId="11">
    <w:abstractNumId w:val="7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28"/>
  <w:drawingGridVerticalSpacing w:val="28"/>
  <w:noPunctuationKerning/>
  <w:characterSpacingControl w:val="doNotCompress"/>
  <w:hdrShapeDefaults>
    <o:shapedefaults v:ext="edit" spidmax="22592"/>
    <o:shapelayout v:ext="edit">
      <o:idmap v:ext="edit" data="2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7D5"/>
    <w:rsid w:val="00003EA0"/>
    <w:rsid w:val="00006129"/>
    <w:rsid w:val="00007B4E"/>
    <w:rsid w:val="000108B7"/>
    <w:rsid w:val="000118E3"/>
    <w:rsid w:val="00011FB9"/>
    <w:rsid w:val="0001413A"/>
    <w:rsid w:val="00016B6D"/>
    <w:rsid w:val="000209DF"/>
    <w:rsid w:val="0002162C"/>
    <w:rsid w:val="0002430D"/>
    <w:rsid w:val="00032B29"/>
    <w:rsid w:val="000337F8"/>
    <w:rsid w:val="000377B4"/>
    <w:rsid w:val="00040796"/>
    <w:rsid w:val="0004764C"/>
    <w:rsid w:val="00051512"/>
    <w:rsid w:val="0005232C"/>
    <w:rsid w:val="00054161"/>
    <w:rsid w:val="00060E9C"/>
    <w:rsid w:val="00061E77"/>
    <w:rsid w:val="00064AFC"/>
    <w:rsid w:val="0006620A"/>
    <w:rsid w:val="00066EFD"/>
    <w:rsid w:val="000674BC"/>
    <w:rsid w:val="000707E2"/>
    <w:rsid w:val="000709E0"/>
    <w:rsid w:val="00073D58"/>
    <w:rsid w:val="000833A4"/>
    <w:rsid w:val="00085C9A"/>
    <w:rsid w:val="00090A3E"/>
    <w:rsid w:val="00090A57"/>
    <w:rsid w:val="000912F9"/>
    <w:rsid w:val="000A1597"/>
    <w:rsid w:val="000A2932"/>
    <w:rsid w:val="000A5A8F"/>
    <w:rsid w:val="000B47E3"/>
    <w:rsid w:val="000C502F"/>
    <w:rsid w:val="000D02B0"/>
    <w:rsid w:val="000D5C7F"/>
    <w:rsid w:val="000E3991"/>
    <w:rsid w:val="000E53A9"/>
    <w:rsid w:val="000E5E03"/>
    <w:rsid w:val="0010187C"/>
    <w:rsid w:val="0011028F"/>
    <w:rsid w:val="0011140A"/>
    <w:rsid w:val="001117EF"/>
    <w:rsid w:val="00114BBE"/>
    <w:rsid w:val="00120D94"/>
    <w:rsid w:val="0012170F"/>
    <w:rsid w:val="00122049"/>
    <w:rsid w:val="001239A8"/>
    <w:rsid w:val="00125FA6"/>
    <w:rsid w:val="0013513E"/>
    <w:rsid w:val="0014685A"/>
    <w:rsid w:val="00151EB9"/>
    <w:rsid w:val="001545E1"/>
    <w:rsid w:val="0015632A"/>
    <w:rsid w:val="001627FE"/>
    <w:rsid w:val="00163165"/>
    <w:rsid w:val="00167233"/>
    <w:rsid w:val="001675A9"/>
    <w:rsid w:val="00170C21"/>
    <w:rsid w:val="00170F69"/>
    <w:rsid w:val="001747E8"/>
    <w:rsid w:val="001747EE"/>
    <w:rsid w:val="00177AE6"/>
    <w:rsid w:val="001822E2"/>
    <w:rsid w:val="00183C24"/>
    <w:rsid w:val="00183E6E"/>
    <w:rsid w:val="00184C0D"/>
    <w:rsid w:val="00184CA5"/>
    <w:rsid w:val="00186BF3"/>
    <w:rsid w:val="001934B5"/>
    <w:rsid w:val="00193678"/>
    <w:rsid w:val="00196C5F"/>
    <w:rsid w:val="001A190E"/>
    <w:rsid w:val="001A51A6"/>
    <w:rsid w:val="001A57B2"/>
    <w:rsid w:val="001A6EE6"/>
    <w:rsid w:val="001B0C1B"/>
    <w:rsid w:val="001B1240"/>
    <w:rsid w:val="001B2A96"/>
    <w:rsid w:val="001B579C"/>
    <w:rsid w:val="001B6A3B"/>
    <w:rsid w:val="001B71F0"/>
    <w:rsid w:val="001C1DEC"/>
    <w:rsid w:val="001C3EE5"/>
    <w:rsid w:val="001C7C47"/>
    <w:rsid w:val="001D1979"/>
    <w:rsid w:val="001D240E"/>
    <w:rsid w:val="001D50FC"/>
    <w:rsid w:val="001E78B9"/>
    <w:rsid w:val="001F144E"/>
    <w:rsid w:val="001F72CC"/>
    <w:rsid w:val="001F7C42"/>
    <w:rsid w:val="00202326"/>
    <w:rsid w:val="002065B1"/>
    <w:rsid w:val="0021171A"/>
    <w:rsid w:val="00213E64"/>
    <w:rsid w:val="00215365"/>
    <w:rsid w:val="002156CD"/>
    <w:rsid w:val="0021743F"/>
    <w:rsid w:val="0022147C"/>
    <w:rsid w:val="0022222C"/>
    <w:rsid w:val="00231016"/>
    <w:rsid w:val="00235EE3"/>
    <w:rsid w:val="00237923"/>
    <w:rsid w:val="00241CDF"/>
    <w:rsid w:val="00241D95"/>
    <w:rsid w:val="00245D65"/>
    <w:rsid w:val="00250588"/>
    <w:rsid w:val="00251944"/>
    <w:rsid w:val="00260616"/>
    <w:rsid w:val="00270F9F"/>
    <w:rsid w:val="002718D4"/>
    <w:rsid w:val="00282353"/>
    <w:rsid w:val="00285499"/>
    <w:rsid w:val="00286D34"/>
    <w:rsid w:val="002A0B56"/>
    <w:rsid w:val="002A190D"/>
    <w:rsid w:val="002A459C"/>
    <w:rsid w:val="002A4B4D"/>
    <w:rsid w:val="002A7829"/>
    <w:rsid w:val="002B097E"/>
    <w:rsid w:val="002B275E"/>
    <w:rsid w:val="002B2FD7"/>
    <w:rsid w:val="002B351F"/>
    <w:rsid w:val="002B530B"/>
    <w:rsid w:val="002C2ACF"/>
    <w:rsid w:val="002D3EBF"/>
    <w:rsid w:val="002D664C"/>
    <w:rsid w:val="002E0933"/>
    <w:rsid w:val="002E1998"/>
    <w:rsid w:val="002E60B9"/>
    <w:rsid w:val="00301905"/>
    <w:rsid w:val="00301F60"/>
    <w:rsid w:val="00304D58"/>
    <w:rsid w:val="00306E22"/>
    <w:rsid w:val="00312087"/>
    <w:rsid w:val="00312618"/>
    <w:rsid w:val="003207C3"/>
    <w:rsid w:val="00330449"/>
    <w:rsid w:val="00330981"/>
    <w:rsid w:val="003325C9"/>
    <w:rsid w:val="00332740"/>
    <w:rsid w:val="003346F7"/>
    <w:rsid w:val="0034034D"/>
    <w:rsid w:val="003404FB"/>
    <w:rsid w:val="0035531D"/>
    <w:rsid w:val="00361D42"/>
    <w:rsid w:val="003669F9"/>
    <w:rsid w:val="00370B32"/>
    <w:rsid w:val="003758C7"/>
    <w:rsid w:val="00375BB1"/>
    <w:rsid w:val="00380796"/>
    <w:rsid w:val="00380AE7"/>
    <w:rsid w:val="0038620F"/>
    <w:rsid w:val="00392493"/>
    <w:rsid w:val="00393EBF"/>
    <w:rsid w:val="003A7415"/>
    <w:rsid w:val="003B0303"/>
    <w:rsid w:val="003B2B2A"/>
    <w:rsid w:val="003B2DCC"/>
    <w:rsid w:val="003C18FC"/>
    <w:rsid w:val="003C3EBE"/>
    <w:rsid w:val="003D2191"/>
    <w:rsid w:val="003D21CD"/>
    <w:rsid w:val="003D28BB"/>
    <w:rsid w:val="003D7937"/>
    <w:rsid w:val="003F477D"/>
    <w:rsid w:val="003F62EE"/>
    <w:rsid w:val="003F749C"/>
    <w:rsid w:val="00400112"/>
    <w:rsid w:val="0040185F"/>
    <w:rsid w:val="00403776"/>
    <w:rsid w:val="00405822"/>
    <w:rsid w:val="0040659C"/>
    <w:rsid w:val="00407D6C"/>
    <w:rsid w:val="0041006D"/>
    <w:rsid w:val="0041165C"/>
    <w:rsid w:val="00412899"/>
    <w:rsid w:val="00420EEB"/>
    <w:rsid w:val="00421A08"/>
    <w:rsid w:val="004230E2"/>
    <w:rsid w:val="00424506"/>
    <w:rsid w:val="00425E65"/>
    <w:rsid w:val="00435590"/>
    <w:rsid w:val="004371E3"/>
    <w:rsid w:val="0043722F"/>
    <w:rsid w:val="0044208B"/>
    <w:rsid w:val="00442124"/>
    <w:rsid w:val="004437CE"/>
    <w:rsid w:val="00446E5A"/>
    <w:rsid w:val="00452CE6"/>
    <w:rsid w:val="0045321C"/>
    <w:rsid w:val="004557F8"/>
    <w:rsid w:val="00457878"/>
    <w:rsid w:val="004630B4"/>
    <w:rsid w:val="004711EA"/>
    <w:rsid w:val="004726CF"/>
    <w:rsid w:val="00474D15"/>
    <w:rsid w:val="004824A5"/>
    <w:rsid w:val="00483D71"/>
    <w:rsid w:val="00484F16"/>
    <w:rsid w:val="00487CD3"/>
    <w:rsid w:val="00494EC8"/>
    <w:rsid w:val="004953B7"/>
    <w:rsid w:val="0049613B"/>
    <w:rsid w:val="00497E03"/>
    <w:rsid w:val="004A0364"/>
    <w:rsid w:val="004A46E8"/>
    <w:rsid w:val="004A4D6C"/>
    <w:rsid w:val="004A512C"/>
    <w:rsid w:val="004A6014"/>
    <w:rsid w:val="004B19AB"/>
    <w:rsid w:val="004B479D"/>
    <w:rsid w:val="004B7707"/>
    <w:rsid w:val="004B7BC5"/>
    <w:rsid w:val="004C09F4"/>
    <w:rsid w:val="004C1390"/>
    <w:rsid w:val="004C3265"/>
    <w:rsid w:val="004C50C2"/>
    <w:rsid w:val="004D0477"/>
    <w:rsid w:val="004D0868"/>
    <w:rsid w:val="004D1090"/>
    <w:rsid w:val="004D2212"/>
    <w:rsid w:val="004D31B9"/>
    <w:rsid w:val="004D43BD"/>
    <w:rsid w:val="004D5A30"/>
    <w:rsid w:val="004D5A3B"/>
    <w:rsid w:val="004D7F9B"/>
    <w:rsid w:val="004E0A73"/>
    <w:rsid w:val="004E4F2B"/>
    <w:rsid w:val="004E77D5"/>
    <w:rsid w:val="004E7AD4"/>
    <w:rsid w:val="004F10F7"/>
    <w:rsid w:val="004F36BF"/>
    <w:rsid w:val="004F640B"/>
    <w:rsid w:val="004F6C9D"/>
    <w:rsid w:val="00500A3C"/>
    <w:rsid w:val="00510F9E"/>
    <w:rsid w:val="005129D3"/>
    <w:rsid w:val="0054129B"/>
    <w:rsid w:val="00541622"/>
    <w:rsid w:val="005429EE"/>
    <w:rsid w:val="005448AD"/>
    <w:rsid w:val="00547CFF"/>
    <w:rsid w:val="005517C8"/>
    <w:rsid w:val="005562BE"/>
    <w:rsid w:val="00557350"/>
    <w:rsid w:val="0056235B"/>
    <w:rsid w:val="00562818"/>
    <w:rsid w:val="00563226"/>
    <w:rsid w:val="00565E81"/>
    <w:rsid w:val="0056607A"/>
    <w:rsid w:val="00566BB8"/>
    <w:rsid w:val="00571A42"/>
    <w:rsid w:val="0057349A"/>
    <w:rsid w:val="00574F2A"/>
    <w:rsid w:val="0057725E"/>
    <w:rsid w:val="00582E59"/>
    <w:rsid w:val="005848F2"/>
    <w:rsid w:val="00587D4F"/>
    <w:rsid w:val="005901E6"/>
    <w:rsid w:val="00592194"/>
    <w:rsid w:val="0059399A"/>
    <w:rsid w:val="00595003"/>
    <w:rsid w:val="0059516B"/>
    <w:rsid w:val="00595B6D"/>
    <w:rsid w:val="005961A3"/>
    <w:rsid w:val="005B0489"/>
    <w:rsid w:val="005B366C"/>
    <w:rsid w:val="005B54A7"/>
    <w:rsid w:val="005B5CE3"/>
    <w:rsid w:val="005B748C"/>
    <w:rsid w:val="005C29B0"/>
    <w:rsid w:val="005C328A"/>
    <w:rsid w:val="005C3AA6"/>
    <w:rsid w:val="005C3B5D"/>
    <w:rsid w:val="005C3FBE"/>
    <w:rsid w:val="005C58A6"/>
    <w:rsid w:val="005D0932"/>
    <w:rsid w:val="005E0197"/>
    <w:rsid w:val="005E38D6"/>
    <w:rsid w:val="005E3AA4"/>
    <w:rsid w:val="005E5A7A"/>
    <w:rsid w:val="005F0116"/>
    <w:rsid w:val="005F19C6"/>
    <w:rsid w:val="005F437C"/>
    <w:rsid w:val="005F451B"/>
    <w:rsid w:val="006001BB"/>
    <w:rsid w:val="00600406"/>
    <w:rsid w:val="00603BB5"/>
    <w:rsid w:val="00603F73"/>
    <w:rsid w:val="00615A04"/>
    <w:rsid w:val="00620A00"/>
    <w:rsid w:val="00620C26"/>
    <w:rsid w:val="0062724D"/>
    <w:rsid w:val="00631373"/>
    <w:rsid w:val="006324A0"/>
    <w:rsid w:val="0063334E"/>
    <w:rsid w:val="00635ECB"/>
    <w:rsid w:val="00643802"/>
    <w:rsid w:val="00644234"/>
    <w:rsid w:val="00646545"/>
    <w:rsid w:val="006470A7"/>
    <w:rsid w:val="006536E8"/>
    <w:rsid w:val="00656123"/>
    <w:rsid w:val="00657C6D"/>
    <w:rsid w:val="00660341"/>
    <w:rsid w:val="00662F66"/>
    <w:rsid w:val="006666C2"/>
    <w:rsid w:val="0066678C"/>
    <w:rsid w:val="00666800"/>
    <w:rsid w:val="00667666"/>
    <w:rsid w:val="00667DD5"/>
    <w:rsid w:val="00673BF1"/>
    <w:rsid w:val="00674B12"/>
    <w:rsid w:val="00677582"/>
    <w:rsid w:val="0067797B"/>
    <w:rsid w:val="00677D20"/>
    <w:rsid w:val="006830E0"/>
    <w:rsid w:val="0068484D"/>
    <w:rsid w:val="00684B90"/>
    <w:rsid w:val="00686625"/>
    <w:rsid w:val="00691849"/>
    <w:rsid w:val="0069726A"/>
    <w:rsid w:val="006A0444"/>
    <w:rsid w:val="006A1B7B"/>
    <w:rsid w:val="006A1E8E"/>
    <w:rsid w:val="006A302E"/>
    <w:rsid w:val="006A7280"/>
    <w:rsid w:val="006B011C"/>
    <w:rsid w:val="006B01E2"/>
    <w:rsid w:val="006C04B4"/>
    <w:rsid w:val="006C2D65"/>
    <w:rsid w:val="006C5D5C"/>
    <w:rsid w:val="006C69B9"/>
    <w:rsid w:val="006D13D8"/>
    <w:rsid w:val="006D2576"/>
    <w:rsid w:val="006D4ED8"/>
    <w:rsid w:val="006D7173"/>
    <w:rsid w:val="006E34AC"/>
    <w:rsid w:val="006E5E78"/>
    <w:rsid w:val="006E60F4"/>
    <w:rsid w:val="006F0A9C"/>
    <w:rsid w:val="006F164D"/>
    <w:rsid w:val="006F5D4E"/>
    <w:rsid w:val="006F62F9"/>
    <w:rsid w:val="006F75EF"/>
    <w:rsid w:val="007002BA"/>
    <w:rsid w:val="0070377B"/>
    <w:rsid w:val="00710589"/>
    <w:rsid w:val="007128DC"/>
    <w:rsid w:val="00713831"/>
    <w:rsid w:val="00717EDF"/>
    <w:rsid w:val="00726B2E"/>
    <w:rsid w:val="00733C6F"/>
    <w:rsid w:val="0073682B"/>
    <w:rsid w:val="0073729A"/>
    <w:rsid w:val="00741BBB"/>
    <w:rsid w:val="0074214A"/>
    <w:rsid w:val="00746CE5"/>
    <w:rsid w:val="00746EFB"/>
    <w:rsid w:val="007519BB"/>
    <w:rsid w:val="0075323D"/>
    <w:rsid w:val="00754229"/>
    <w:rsid w:val="00757176"/>
    <w:rsid w:val="0075782D"/>
    <w:rsid w:val="00760575"/>
    <w:rsid w:val="00766740"/>
    <w:rsid w:val="00766C00"/>
    <w:rsid w:val="00766F75"/>
    <w:rsid w:val="00771BD6"/>
    <w:rsid w:val="00775902"/>
    <w:rsid w:val="00776034"/>
    <w:rsid w:val="00776081"/>
    <w:rsid w:val="00780484"/>
    <w:rsid w:val="007825D0"/>
    <w:rsid w:val="00782DBC"/>
    <w:rsid w:val="00782E44"/>
    <w:rsid w:val="00785B15"/>
    <w:rsid w:val="00797B6D"/>
    <w:rsid w:val="007A0236"/>
    <w:rsid w:val="007A079E"/>
    <w:rsid w:val="007A11BF"/>
    <w:rsid w:val="007A4412"/>
    <w:rsid w:val="007A5D24"/>
    <w:rsid w:val="007A72E6"/>
    <w:rsid w:val="007A7FF7"/>
    <w:rsid w:val="007B0CD7"/>
    <w:rsid w:val="007B5733"/>
    <w:rsid w:val="007C0C55"/>
    <w:rsid w:val="007C533B"/>
    <w:rsid w:val="007D04EF"/>
    <w:rsid w:val="007D19BB"/>
    <w:rsid w:val="007D5EFA"/>
    <w:rsid w:val="007D747B"/>
    <w:rsid w:val="007D7E87"/>
    <w:rsid w:val="007F05F1"/>
    <w:rsid w:val="007F189F"/>
    <w:rsid w:val="007F2C07"/>
    <w:rsid w:val="007F40AE"/>
    <w:rsid w:val="008000E4"/>
    <w:rsid w:val="00803382"/>
    <w:rsid w:val="008103FA"/>
    <w:rsid w:val="00811368"/>
    <w:rsid w:val="0081220C"/>
    <w:rsid w:val="008142AB"/>
    <w:rsid w:val="00816D55"/>
    <w:rsid w:val="008211F6"/>
    <w:rsid w:val="00822DF0"/>
    <w:rsid w:val="0082303F"/>
    <w:rsid w:val="00827D4E"/>
    <w:rsid w:val="00832D71"/>
    <w:rsid w:val="00834A3A"/>
    <w:rsid w:val="008361F2"/>
    <w:rsid w:val="008374ED"/>
    <w:rsid w:val="00841AA7"/>
    <w:rsid w:val="00845CF5"/>
    <w:rsid w:val="00845E48"/>
    <w:rsid w:val="0085031D"/>
    <w:rsid w:val="00853337"/>
    <w:rsid w:val="00854C66"/>
    <w:rsid w:val="00857D4C"/>
    <w:rsid w:val="00861D98"/>
    <w:rsid w:val="008661EC"/>
    <w:rsid w:val="008730DC"/>
    <w:rsid w:val="00876B0E"/>
    <w:rsid w:val="00876E5B"/>
    <w:rsid w:val="008774AB"/>
    <w:rsid w:val="008824FD"/>
    <w:rsid w:val="00883E81"/>
    <w:rsid w:val="00883ED1"/>
    <w:rsid w:val="00884508"/>
    <w:rsid w:val="00885287"/>
    <w:rsid w:val="00890904"/>
    <w:rsid w:val="00893D79"/>
    <w:rsid w:val="008A037B"/>
    <w:rsid w:val="008A22CD"/>
    <w:rsid w:val="008A4A82"/>
    <w:rsid w:val="008B0983"/>
    <w:rsid w:val="008B1229"/>
    <w:rsid w:val="008B2D9B"/>
    <w:rsid w:val="008B3034"/>
    <w:rsid w:val="008B40E4"/>
    <w:rsid w:val="008B535F"/>
    <w:rsid w:val="008C1363"/>
    <w:rsid w:val="008C1B97"/>
    <w:rsid w:val="008C1BB1"/>
    <w:rsid w:val="008C5BC6"/>
    <w:rsid w:val="008D12BD"/>
    <w:rsid w:val="008D22BA"/>
    <w:rsid w:val="008D5B06"/>
    <w:rsid w:val="008E4531"/>
    <w:rsid w:val="008E7E54"/>
    <w:rsid w:val="008F00D9"/>
    <w:rsid w:val="008F5365"/>
    <w:rsid w:val="008F6373"/>
    <w:rsid w:val="00901564"/>
    <w:rsid w:val="00903C51"/>
    <w:rsid w:val="00907A68"/>
    <w:rsid w:val="009113F4"/>
    <w:rsid w:val="009204BA"/>
    <w:rsid w:val="00923609"/>
    <w:rsid w:val="00924282"/>
    <w:rsid w:val="00924910"/>
    <w:rsid w:val="00924F62"/>
    <w:rsid w:val="00927266"/>
    <w:rsid w:val="009318EB"/>
    <w:rsid w:val="00933965"/>
    <w:rsid w:val="00935521"/>
    <w:rsid w:val="00935606"/>
    <w:rsid w:val="00936DFA"/>
    <w:rsid w:val="009412DC"/>
    <w:rsid w:val="00941E89"/>
    <w:rsid w:val="009448D0"/>
    <w:rsid w:val="00950E44"/>
    <w:rsid w:val="0095572E"/>
    <w:rsid w:val="009558A4"/>
    <w:rsid w:val="0095683A"/>
    <w:rsid w:val="00957DAA"/>
    <w:rsid w:val="00962A47"/>
    <w:rsid w:val="00964151"/>
    <w:rsid w:val="00965FE9"/>
    <w:rsid w:val="00966F68"/>
    <w:rsid w:val="00970DEC"/>
    <w:rsid w:val="0097134C"/>
    <w:rsid w:val="00974D7A"/>
    <w:rsid w:val="009810FE"/>
    <w:rsid w:val="009830A0"/>
    <w:rsid w:val="00991649"/>
    <w:rsid w:val="009A0A9D"/>
    <w:rsid w:val="009A231D"/>
    <w:rsid w:val="009B1BB3"/>
    <w:rsid w:val="009B36CC"/>
    <w:rsid w:val="009B3BD1"/>
    <w:rsid w:val="009B7A3C"/>
    <w:rsid w:val="009C1A31"/>
    <w:rsid w:val="009C54E2"/>
    <w:rsid w:val="009C5B45"/>
    <w:rsid w:val="009C5FD2"/>
    <w:rsid w:val="009D176A"/>
    <w:rsid w:val="009D1F63"/>
    <w:rsid w:val="009D5D71"/>
    <w:rsid w:val="009E1C86"/>
    <w:rsid w:val="009E2A5E"/>
    <w:rsid w:val="009E44A8"/>
    <w:rsid w:val="009E5243"/>
    <w:rsid w:val="009E6604"/>
    <w:rsid w:val="009F36D8"/>
    <w:rsid w:val="009F3C0B"/>
    <w:rsid w:val="009F4035"/>
    <w:rsid w:val="009F61D8"/>
    <w:rsid w:val="00A133E7"/>
    <w:rsid w:val="00A1543E"/>
    <w:rsid w:val="00A23CE5"/>
    <w:rsid w:val="00A37F72"/>
    <w:rsid w:val="00A44C3B"/>
    <w:rsid w:val="00A50740"/>
    <w:rsid w:val="00A518AE"/>
    <w:rsid w:val="00A52602"/>
    <w:rsid w:val="00A545F7"/>
    <w:rsid w:val="00A547D9"/>
    <w:rsid w:val="00A56228"/>
    <w:rsid w:val="00A65E4D"/>
    <w:rsid w:val="00A67674"/>
    <w:rsid w:val="00A67E02"/>
    <w:rsid w:val="00A711C8"/>
    <w:rsid w:val="00A729F2"/>
    <w:rsid w:val="00A811DC"/>
    <w:rsid w:val="00A834F7"/>
    <w:rsid w:val="00A865B7"/>
    <w:rsid w:val="00A86FCC"/>
    <w:rsid w:val="00A935DE"/>
    <w:rsid w:val="00A9442D"/>
    <w:rsid w:val="00A97055"/>
    <w:rsid w:val="00AA4818"/>
    <w:rsid w:val="00AA4DA9"/>
    <w:rsid w:val="00AA6C6A"/>
    <w:rsid w:val="00AB01C1"/>
    <w:rsid w:val="00AB14D6"/>
    <w:rsid w:val="00AB2A44"/>
    <w:rsid w:val="00AB2B55"/>
    <w:rsid w:val="00AC32A1"/>
    <w:rsid w:val="00AC5B8A"/>
    <w:rsid w:val="00AD116D"/>
    <w:rsid w:val="00AD1AF9"/>
    <w:rsid w:val="00AD4772"/>
    <w:rsid w:val="00AD4C62"/>
    <w:rsid w:val="00AD4E6C"/>
    <w:rsid w:val="00AD6F2D"/>
    <w:rsid w:val="00AD78AE"/>
    <w:rsid w:val="00AE2869"/>
    <w:rsid w:val="00AE2CA3"/>
    <w:rsid w:val="00AE6330"/>
    <w:rsid w:val="00AF2200"/>
    <w:rsid w:val="00AF28A2"/>
    <w:rsid w:val="00AF4AA6"/>
    <w:rsid w:val="00B07F5F"/>
    <w:rsid w:val="00B10660"/>
    <w:rsid w:val="00B13E8C"/>
    <w:rsid w:val="00B16F95"/>
    <w:rsid w:val="00B16FF7"/>
    <w:rsid w:val="00B214ED"/>
    <w:rsid w:val="00B22E96"/>
    <w:rsid w:val="00B24120"/>
    <w:rsid w:val="00B31982"/>
    <w:rsid w:val="00B36774"/>
    <w:rsid w:val="00B46478"/>
    <w:rsid w:val="00B51B50"/>
    <w:rsid w:val="00B5699E"/>
    <w:rsid w:val="00B6048B"/>
    <w:rsid w:val="00B62979"/>
    <w:rsid w:val="00B65F39"/>
    <w:rsid w:val="00B70210"/>
    <w:rsid w:val="00B707CB"/>
    <w:rsid w:val="00B74FA7"/>
    <w:rsid w:val="00B76E35"/>
    <w:rsid w:val="00B8101D"/>
    <w:rsid w:val="00B81EEE"/>
    <w:rsid w:val="00B91848"/>
    <w:rsid w:val="00B9440F"/>
    <w:rsid w:val="00BA3534"/>
    <w:rsid w:val="00BB6625"/>
    <w:rsid w:val="00BC0DF0"/>
    <w:rsid w:val="00BC0E4A"/>
    <w:rsid w:val="00BD3F0A"/>
    <w:rsid w:val="00BF0748"/>
    <w:rsid w:val="00BF2003"/>
    <w:rsid w:val="00BF3515"/>
    <w:rsid w:val="00C025DF"/>
    <w:rsid w:val="00C05117"/>
    <w:rsid w:val="00C056E7"/>
    <w:rsid w:val="00C061F3"/>
    <w:rsid w:val="00C0644D"/>
    <w:rsid w:val="00C06D9A"/>
    <w:rsid w:val="00C1641C"/>
    <w:rsid w:val="00C16AE8"/>
    <w:rsid w:val="00C20C15"/>
    <w:rsid w:val="00C37042"/>
    <w:rsid w:val="00C461CB"/>
    <w:rsid w:val="00C46715"/>
    <w:rsid w:val="00C50B9D"/>
    <w:rsid w:val="00C51031"/>
    <w:rsid w:val="00C521B3"/>
    <w:rsid w:val="00C53B85"/>
    <w:rsid w:val="00C54394"/>
    <w:rsid w:val="00C54AFD"/>
    <w:rsid w:val="00C54BE1"/>
    <w:rsid w:val="00C6124A"/>
    <w:rsid w:val="00C82D0C"/>
    <w:rsid w:val="00C83A40"/>
    <w:rsid w:val="00C83AF6"/>
    <w:rsid w:val="00C83D23"/>
    <w:rsid w:val="00C8582E"/>
    <w:rsid w:val="00C91AE3"/>
    <w:rsid w:val="00C96BD5"/>
    <w:rsid w:val="00CA103C"/>
    <w:rsid w:val="00CA25D3"/>
    <w:rsid w:val="00CB52E6"/>
    <w:rsid w:val="00CB5840"/>
    <w:rsid w:val="00CC1B74"/>
    <w:rsid w:val="00CC6E80"/>
    <w:rsid w:val="00CD0745"/>
    <w:rsid w:val="00CD1AE7"/>
    <w:rsid w:val="00CD2686"/>
    <w:rsid w:val="00CD415E"/>
    <w:rsid w:val="00CD5F4E"/>
    <w:rsid w:val="00CE08C3"/>
    <w:rsid w:val="00CE1387"/>
    <w:rsid w:val="00CE16B0"/>
    <w:rsid w:val="00CE1908"/>
    <w:rsid w:val="00CF20B2"/>
    <w:rsid w:val="00CF53CE"/>
    <w:rsid w:val="00CF5D5C"/>
    <w:rsid w:val="00CF6205"/>
    <w:rsid w:val="00D019B0"/>
    <w:rsid w:val="00D027F4"/>
    <w:rsid w:val="00D05996"/>
    <w:rsid w:val="00D12180"/>
    <w:rsid w:val="00D171DC"/>
    <w:rsid w:val="00D25AEE"/>
    <w:rsid w:val="00D30793"/>
    <w:rsid w:val="00D312AA"/>
    <w:rsid w:val="00D317BE"/>
    <w:rsid w:val="00D34435"/>
    <w:rsid w:val="00D41C02"/>
    <w:rsid w:val="00D54EE9"/>
    <w:rsid w:val="00D564AB"/>
    <w:rsid w:val="00D636F6"/>
    <w:rsid w:val="00D6532C"/>
    <w:rsid w:val="00D67E3C"/>
    <w:rsid w:val="00D804BC"/>
    <w:rsid w:val="00D809DF"/>
    <w:rsid w:val="00D8305A"/>
    <w:rsid w:val="00D84638"/>
    <w:rsid w:val="00D866CB"/>
    <w:rsid w:val="00D905D9"/>
    <w:rsid w:val="00D935E7"/>
    <w:rsid w:val="00D94A1C"/>
    <w:rsid w:val="00D95792"/>
    <w:rsid w:val="00D9595B"/>
    <w:rsid w:val="00D95ED5"/>
    <w:rsid w:val="00DA099B"/>
    <w:rsid w:val="00DA132D"/>
    <w:rsid w:val="00DA1A6B"/>
    <w:rsid w:val="00DA2B54"/>
    <w:rsid w:val="00DC1C19"/>
    <w:rsid w:val="00DC3DD4"/>
    <w:rsid w:val="00DD10CA"/>
    <w:rsid w:val="00DE0929"/>
    <w:rsid w:val="00DE1023"/>
    <w:rsid w:val="00DE1B1F"/>
    <w:rsid w:val="00DE6FBE"/>
    <w:rsid w:val="00DF30B2"/>
    <w:rsid w:val="00DF40A3"/>
    <w:rsid w:val="00E03E17"/>
    <w:rsid w:val="00E05AA3"/>
    <w:rsid w:val="00E15F2C"/>
    <w:rsid w:val="00E22D36"/>
    <w:rsid w:val="00E23A9D"/>
    <w:rsid w:val="00E23E8D"/>
    <w:rsid w:val="00E26A9F"/>
    <w:rsid w:val="00E27CC9"/>
    <w:rsid w:val="00E31779"/>
    <w:rsid w:val="00E32F57"/>
    <w:rsid w:val="00E34380"/>
    <w:rsid w:val="00E35181"/>
    <w:rsid w:val="00E4549E"/>
    <w:rsid w:val="00E479A9"/>
    <w:rsid w:val="00E5091C"/>
    <w:rsid w:val="00E510DA"/>
    <w:rsid w:val="00E550A6"/>
    <w:rsid w:val="00E61D92"/>
    <w:rsid w:val="00E61DE2"/>
    <w:rsid w:val="00E63836"/>
    <w:rsid w:val="00E709AC"/>
    <w:rsid w:val="00E70E0F"/>
    <w:rsid w:val="00E76E22"/>
    <w:rsid w:val="00E850F4"/>
    <w:rsid w:val="00E86AFC"/>
    <w:rsid w:val="00E934EC"/>
    <w:rsid w:val="00EA019D"/>
    <w:rsid w:val="00EA05B7"/>
    <w:rsid w:val="00EA4C5E"/>
    <w:rsid w:val="00EB269E"/>
    <w:rsid w:val="00EB3914"/>
    <w:rsid w:val="00EC55CA"/>
    <w:rsid w:val="00EC6249"/>
    <w:rsid w:val="00EC630C"/>
    <w:rsid w:val="00ED17AC"/>
    <w:rsid w:val="00ED2CAD"/>
    <w:rsid w:val="00ED47A8"/>
    <w:rsid w:val="00ED5631"/>
    <w:rsid w:val="00ED74CD"/>
    <w:rsid w:val="00EE06D1"/>
    <w:rsid w:val="00EE0B87"/>
    <w:rsid w:val="00EE1FF5"/>
    <w:rsid w:val="00EE3305"/>
    <w:rsid w:val="00EE6311"/>
    <w:rsid w:val="00EE7177"/>
    <w:rsid w:val="00EE7F70"/>
    <w:rsid w:val="00EF2315"/>
    <w:rsid w:val="00EF2A56"/>
    <w:rsid w:val="00EF330F"/>
    <w:rsid w:val="00F05C10"/>
    <w:rsid w:val="00F0797A"/>
    <w:rsid w:val="00F07DCE"/>
    <w:rsid w:val="00F1337E"/>
    <w:rsid w:val="00F15B98"/>
    <w:rsid w:val="00F16D77"/>
    <w:rsid w:val="00F16F96"/>
    <w:rsid w:val="00F2170C"/>
    <w:rsid w:val="00F21C34"/>
    <w:rsid w:val="00F23298"/>
    <w:rsid w:val="00F26F07"/>
    <w:rsid w:val="00F31AAB"/>
    <w:rsid w:val="00F34C0A"/>
    <w:rsid w:val="00F3595F"/>
    <w:rsid w:val="00F36A6C"/>
    <w:rsid w:val="00F411B7"/>
    <w:rsid w:val="00F41695"/>
    <w:rsid w:val="00F439A4"/>
    <w:rsid w:val="00F44026"/>
    <w:rsid w:val="00F44162"/>
    <w:rsid w:val="00F44540"/>
    <w:rsid w:val="00F44923"/>
    <w:rsid w:val="00F46202"/>
    <w:rsid w:val="00F5460D"/>
    <w:rsid w:val="00F60900"/>
    <w:rsid w:val="00F60DA9"/>
    <w:rsid w:val="00F63C73"/>
    <w:rsid w:val="00F63E87"/>
    <w:rsid w:val="00F705C7"/>
    <w:rsid w:val="00F720FF"/>
    <w:rsid w:val="00F75CC7"/>
    <w:rsid w:val="00F80163"/>
    <w:rsid w:val="00F9225C"/>
    <w:rsid w:val="00F96D45"/>
    <w:rsid w:val="00F96F8C"/>
    <w:rsid w:val="00F97CF6"/>
    <w:rsid w:val="00F97D8E"/>
    <w:rsid w:val="00FA07EE"/>
    <w:rsid w:val="00FA389F"/>
    <w:rsid w:val="00FA6B51"/>
    <w:rsid w:val="00FA7C44"/>
    <w:rsid w:val="00FA7F25"/>
    <w:rsid w:val="00FB5C38"/>
    <w:rsid w:val="00FC0FB8"/>
    <w:rsid w:val="00FC4C21"/>
    <w:rsid w:val="00FC78A1"/>
    <w:rsid w:val="00FC7C21"/>
    <w:rsid w:val="00FD1E48"/>
    <w:rsid w:val="00FD549A"/>
    <w:rsid w:val="00FD6099"/>
    <w:rsid w:val="00FD6190"/>
    <w:rsid w:val="00FE30C0"/>
    <w:rsid w:val="00FE38EA"/>
    <w:rsid w:val="00FE739F"/>
    <w:rsid w:val="00FF206B"/>
    <w:rsid w:val="00FF4B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9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01E2"/>
    <w:rPr>
      <w:sz w:val="24"/>
      <w:szCs w:val="24"/>
    </w:rPr>
  </w:style>
  <w:style w:type="paragraph" w:styleId="1">
    <w:name w:val="heading 1"/>
    <w:basedOn w:val="a"/>
    <w:next w:val="a"/>
    <w:qFormat/>
    <w:rsid w:val="006B01E2"/>
    <w:pPr>
      <w:keepNext/>
      <w:jc w:val="center"/>
      <w:outlineLvl w:val="0"/>
    </w:pPr>
    <w:rPr>
      <w:b/>
      <w:bCs/>
    </w:rPr>
  </w:style>
  <w:style w:type="paragraph" w:styleId="2">
    <w:name w:val="heading 2"/>
    <w:basedOn w:val="a"/>
    <w:next w:val="a"/>
    <w:qFormat/>
    <w:rsid w:val="006B01E2"/>
    <w:pPr>
      <w:keepNext/>
      <w:outlineLvl w:val="1"/>
    </w:pPr>
    <w:rPr>
      <w:b/>
      <w:bCs/>
      <w:i/>
      <w:iCs/>
      <w:sz w:val="16"/>
    </w:rPr>
  </w:style>
  <w:style w:type="paragraph" w:styleId="3">
    <w:name w:val="heading 3"/>
    <w:basedOn w:val="a"/>
    <w:next w:val="a"/>
    <w:qFormat/>
    <w:rsid w:val="006B01E2"/>
    <w:pPr>
      <w:keepNext/>
      <w:ind w:left="288"/>
      <w:outlineLvl w:val="2"/>
    </w:pPr>
    <w:rPr>
      <w:szCs w:val="20"/>
    </w:rPr>
  </w:style>
  <w:style w:type="paragraph" w:styleId="4">
    <w:name w:val="heading 4"/>
    <w:basedOn w:val="a"/>
    <w:next w:val="a"/>
    <w:qFormat/>
    <w:rsid w:val="006B01E2"/>
    <w:pPr>
      <w:keepNext/>
      <w:jc w:val="center"/>
      <w:outlineLvl w:val="3"/>
    </w:pPr>
    <w:rPr>
      <w:sz w:val="22"/>
      <w:szCs w:val="20"/>
      <w:u w:val="single"/>
    </w:rPr>
  </w:style>
  <w:style w:type="paragraph" w:styleId="5">
    <w:name w:val="heading 5"/>
    <w:basedOn w:val="a"/>
    <w:next w:val="a"/>
    <w:qFormat/>
    <w:rsid w:val="006B01E2"/>
    <w:pPr>
      <w:keepNext/>
      <w:jc w:val="center"/>
      <w:outlineLvl w:val="4"/>
    </w:pPr>
    <w:rPr>
      <w:sz w:val="20"/>
      <w:szCs w:val="20"/>
      <w:u w:val="single"/>
    </w:rPr>
  </w:style>
  <w:style w:type="paragraph" w:styleId="6">
    <w:name w:val="heading 6"/>
    <w:basedOn w:val="a"/>
    <w:next w:val="a"/>
    <w:qFormat/>
    <w:rsid w:val="006B01E2"/>
    <w:pPr>
      <w:keepNext/>
      <w:jc w:val="center"/>
      <w:outlineLvl w:val="5"/>
    </w:pPr>
    <w:rPr>
      <w:b/>
      <w:bCs/>
      <w:sz w:val="22"/>
      <w:szCs w:val="20"/>
      <w:u w:val="single"/>
    </w:rPr>
  </w:style>
  <w:style w:type="paragraph" w:styleId="7">
    <w:name w:val="heading 7"/>
    <w:basedOn w:val="a"/>
    <w:next w:val="a"/>
    <w:qFormat/>
    <w:rsid w:val="006B01E2"/>
    <w:pPr>
      <w:keepNext/>
      <w:tabs>
        <w:tab w:val="left" w:pos="142"/>
      </w:tabs>
      <w:ind w:left="181" w:right="214"/>
      <w:outlineLvl w:val="6"/>
    </w:pPr>
    <w:rPr>
      <w:b/>
      <w:bCs/>
      <w:sz w:val="22"/>
    </w:rPr>
  </w:style>
  <w:style w:type="paragraph" w:styleId="8">
    <w:name w:val="heading 8"/>
    <w:basedOn w:val="a"/>
    <w:next w:val="a"/>
    <w:qFormat/>
    <w:rsid w:val="006B01E2"/>
    <w:pPr>
      <w:keepNext/>
      <w:autoSpaceDE w:val="0"/>
      <w:autoSpaceDN w:val="0"/>
      <w:adjustRightInd w:val="0"/>
      <w:spacing w:before="120" w:after="120"/>
      <w:ind w:left="142"/>
      <w:outlineLvl w:val="7"/>
    </w:pPr>
    <w:rPr>
      <w:b/>
      <w:bCs/>
      <w:sz w:val="22"/>
    </w:rPr>
  </w:style>
  <w:style w:type="paragraph" w:styleId="9">
    <w:name w:val="heading 9"/>
    <w:basedOn w:val="a"/>
    <w:next w:val="a"/>
    <w:qFormat/>
    <w:rsid w:val="006B01E2"/>
    <w:pPr>
      <w:keepNext/>
      <w:ind w:left="73"/>
      <w:jc w:val="center"/>
      <w:outlineLvl w:val="8"/>
    </w:pPr>
    <w:rPr>
      <w:b/>
      <w:bCs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6B01E2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6B01E2"/>
    <w:pPr>
      <w:tabs>
        <w:tab w:val="center" w:pos="4677"/>
        <w:tab w:val="right" w:pos="9355"/>
      </w:tabs>
    </w:pPr>
  </w:style>
  <w:style w:type="paragraph" w:customStyle="1" w:styleId="PamkaSmall">
    <w:name w:val="PamkaSmall"/>
    <w:basedOn w:val="a5"/>
    <w:rsid w:val="006B01E2"/>
    <w:pPr>
      <w:spacing w:after="0"/>
    </w:pPr>
    <w:rPr>
      <w:rFonts w:ascii="Arial" w:hAnsi="Arial"/>
      <w:i/>
      <w:sz w:val="16"/>
      <w:szCs w:val="20"/>
    </w:rPr>
  </w:style>
  <w:style w:type="paragraph" w:styleId="a5">
    <w:name w:val="Body Text"/>
    <w:basedOn w:val="a"/>
    <w:rsid w:val="006B01E2"/>
    <w:pPr>
      <w:spacing w:after="120"/>
    </w:pPr>
  </w:style>
  <w:style w:type="paragraph" w:customStyle="1" w:styleId="PamkaGraf">
    <w:name w:val="PamkaGraf"/>
    <w:basedOn w:val="a5"/>
    <w:rsid w:val="006B01E2"/>
    <w:pPr>
      <w:spacing w:after="0"/>
    </w:pPr>
    <w:rPr>
      <w:rFonts w:ascii="Arial" w:hAnsi="Arial"/>
      <w:i/>
      <w:sz w:val="8"/>
      <w:szCs w:val="20"/>
    </w:rPr>
  </w:style>
  <w:style w:type="paragraph" w:customStyle="1" w:styleId="PamkaNaim">
    <w:name w:val="PamkaNaim"/>
    <w:basedOn w:val="a"/>
    <w:rsid w:val="006B01E2"/>
    <w:pPr>
      <w:jc w:val="center"/>
    </w:pPr>
    <w:rPr>
      <w:rFonts w:ascii="Arial" w:hAnsi="Arial"/>
      <w:i/>
      <w:szCs w:val="20"/>
    </w:rPr>
  </w:style>
  <w:style w:type="paragraph" w:customStyle="1" w:styleId="PamkaStad">
    <w:name w:val="PamkaStad"/>
    <w:basedOn w:val="a"/>
    <w:rsid w:val="006B01E2"/>
    <w:pPr>
      <w:jc w:val="center"/>
    </w:pPr>
    <w:rPr>
      <w:rFonts w:ascii="Arial" w:hAnsi="Arial"/>
      <w:szCs w:val="20"/>
    </w:rPr>
  </w:style>
  <w:style w:type="paragraph" w:customStyle="1" w:styleId="PamkaNum">
    <w:name w:val="PamkaNum"/>
    <w:basedOn w:val="a"/>
    <w:rsid w:val="006B01E2"/>
    <w:pPr>
      <w:jc w:val="center"/>
    </w:pPr>
    <w:rPr>
      <w:rFonts w:ascii="Arial" w:hAnsi="Arial"/>
      <w:i/>
      <w:sz w:val="20"/>
      <w:szCs w:val="20"/>
    </w:rPr>
  </w:style>
  <w:style w:type="character" w:styleId="a6">
    <w:name w:val="Strong"/>
    <w:basedOn w:val="a0"/>
    <w:qFormat/>
    <w:rsid w:val="006B01E2"/>
    <w:rPr>
      <w:b/>
      <w:bCs/>
    </w:rPr>
  </w:style>
  <w:style w:type="paragraph" w:styleId="a7">
    <w:name w:val="Normal (Web)"/>
    <w:basedOn w:val="a"/>
    <w:rsid w:val="006B01E2"/>
    <w:pPr>
      <w:spacing w:before="100" w:beforeAutospacing="1" w:after="100" w:afterAutospacing="1"/>
    </w:pPr>
  </w:style>
  <w:style w:type="character" w:styleId="a8">
    <w:name w:val="page number"/>
    <w:basedOn w:val="a0"/>
    <w:rsid w:val="006B01E2"/>
  </w:style>
  <w:style w:type="paragraph" w:styleId="20">
    <w:name w:val="Body Text 2"/>
    <w:basedOn w:val="a"/>
    <w:rsid w:val="006B01E2"/>
    <w:rPr>
      <w:szCs w:val="20"/>
    </w:rPr>
  </w:style>
  <w:style w:type="paragraph" w:styleId="a9">
    <w:name w:val="Body Text Indent"/>
    <w:basedOn w:val="a"/>
    <w:rsid w:val="006B01E2"/>
    <w:pPr>
      <w:autoSpaceDE w:val="0"/>
      <w:autoSpaceDN w:val="0"/>
      <w:adjustRightInd w:val="0"/>
      <w:ind w:left="140"/>
    </w:pPr>
    <w:rPr>
      <w:sz w:val="22"/>
    </w:rPr>
  </w:style>
  <w:style w:type="paragraph" w:styleId="aa">
    <w:name w:val="Block Text"/>
    <w:basedOn w:val="a"/>
    <w:rsid w:val="006B01E2"/>
    <w:pPr>
      <w:ind w:left="360" w:right="214" w:firstLine="183"/>
    </w:pPr>
    <w:rPr>
      <w:sz w:val="22"/>
    </w:rPr>
  </w:style>
  <w:style w:type="paragraph" w:styleId="21">
    <w:name w:val="Body Text Indent 2"/>
    <w:basedOn w:val="a"/>
    <w:rsid w:val="006B01E2"/>
    <w:pPr>
      <w:autoSpaceDE w:val="0"/>
      <w:autoSpaceDN w:val="0"/>
      <w:adjustRightInd w:val="0"/>
      <w:ind w:left="140" w:firstLine="403"/>
    </w:pPr>
    <w:rPr>
      <w:sz w:val="22"/>
    </w:rPr>
  </w:style>
  <w:style w:type="paragraph" w:styleId="30">
    <w:name w:val="Body Text Indent 3"/>
    <w:basedOn w:val="a"/>
    <w:rsid w:val="006B01E2"/>
    <w:pPr>
      <w:ind w:left="181"/>
    </w:pPr>
    <w:rPr>
      <w:sz w:val="22"/>
    </w:rPr>
  </w:style>
  <w:style w:type="paragraph" w:customStyle="1" w:styleId="ab">
    <w:name w:val="Список один"/>
    <w:basedOn w:val="a9"/>
    <w:rsid w:val="006B01E2"/>
    <w:pPr>
      <w:autoSpaceDE/>
      <w:autoSpaceDN/>
      <w:adjustRightInd/>
      <w:spacing w:after="60"/>
      <w:ind w:left="0"/>
      <w:jc w:val="both"/>
    </w:pPr>
    <w:rPr>
      <w:sz w:val="24"/>
      <w:szCs w:val="20"/>
    </w:rPr>
  </w:style>
  <w:style w:type="paragraph" w:styleId="ac">
    <w:name w:val="Balloon Text"/>
    <w:basedOn w:val="a"/>
    <w:semiHidden/>
    <w:rsid w:val="00B62979"/>
    <w:rPr>
      <w:rFonts w:ascii="Tahoma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A133E7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e">
    <w:name w:val="annotation text"/>
    <w:basedOn w:val="a"/>
    <w:link w:val="af"/>
    <w:rsid w:val="0041165C"/>
    <w:rPr>
      <w:sz w:val="20"/>
      <w:szCs w:val="20"/>
    </w:rPr>
  </w:style>
  <w:style w:type="character" w:customStyle="1" w:styleId="af">
    <w:name w:val="Текст примечания Знак"/>
    <w:basedOn w:val="a0"/>
    <w:link w:val="ae"/>
    <w:rsid w:val="0041165C"/>
  </w:style>
  <w:style w:type="paragraph" w:customStyle="1" w:styleId="10">
    <w:name w:val="Цитата1"/>
    <w:basedOn w:val="a"/>
    <w:rsid w:val="008B535F"/>
    <w:pPr>
      <w:spacing w:line="360" w:lineRule="auto"/>
      <w:ind w:left="567" w:right="567" w:firstLine="709"/>
    </w:pPr>
    <w:rPr>
      <w:szCs w:val="20"/>
      <w:lang w:eastAsia="ar-SA"/>
    </w:rPr>
  </w:style>
  <w:style w:type="table" w:styleId="af0">
    <w:name w:val="Table Grid"/>
    <w:basedOn w:val="a1"/>
    <w:uiPriority w:val="59"/>
    <w:rsid w:val="004961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5">
    <w:name w:val="Font Style15"/>
    <w:uiPriority w:val="99"/>
    <w:rsid w:val="00845CF5"/>
    <w:rPr>
      <w:rFonts w:ascii="Times New Roman" w:hAnsi="Times New Roman" w:cs="Times New Roman"/>
      <w:sz w:val="22"/>
      <w:szCs w:val="22"/>
    </w:rPr>
  </w:style>
  <w:style w:type="paragraph" w:customStyle="1" w:styleId="22">
    <w:name w:val="Цитата2"/>
    <w:basedOn w:val="a"/>
    <w:rsid w:val="00C16AE8"/>
    <w:pPr>
      <w:spacing w:line="360" w:lineRule="auto"/>
      <w:ind w:left="567" w:right="567" w:firstLine="709"/>
    </w:pPr>
    <w:rPr>
      <w:szCs w:val="20"/>
      <w:lang w:eastAsia="ar-SA"/>
    </w:rPr>
  </w:style>
  <w:style w:type="paragraph" w:customStyle="1" w:styleId="220">
    <w:name w:val="Основной текст с отступом 22"/>
    <w:basedOn w:val="a"/>
    <w:rsid w:val="00991649"/>
    <w:pPr>
      <w:spacing w:after="120" w:line="480" w:lineRule="auto"/>
      <w:ind w:left="283"/>
    </w:pPr>
    <w:rPr>
      <w:sz w:val="20"/>
      <w:szCs w:val="20"/>
      <w:lang w:eastAsia="ar-SA"/>
    </w:rPr>
  </w:style>
  <w:style w:type="paragraph" w:customStyle="1" w:styleId="31">
    <w:name w:val="Основной текст с отступом 31"/>
    <w:basedOn w:val="a"/>
    <w:rsid w:val="00991649"/>
    <w:pPr>
      <w:spacing w:after="120"/>
      <w:ind w:left="283"/>
    </w:pPr>
    <w:rPr>
      <w:sz w:val="16"/>
      <w:szCs w:val="16"/>
      <w:lang w:eastAsia="ar-SA"/>
    </w:rPr>
  </w:style>
  <w:style w:type="paragraph" w:customStyle="1" w:styleId="210">
    <w:name w:val="Основной текст с отступом 21"/>
    <w:basedOn w:val="a"/>
    <w:rsid w:val="008000E4"/>
    <w:pPr>
      <w:spacing w:after="120" w:line="480" w:lineRule="auto"/>
      <w:ind w:left="283"/>
    </w:pPr>
    <w:rPr>
      <w:sz w:val="20"/>
      <w:szCs w:val="20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576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2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43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36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9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07/relationships/hdphoto" Target="NUL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2.bin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oleObject" Target="embeddings/oleObject1.bin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A1475D-B8A4-4F97-A1EB-B2FD44071F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2003</TotalTime>
  <Pages>7</Pages>
  <Words>897</Words>
  <Characters>6842</Characters>
  <Application>Microsoft Office Word</Application>
  <DocSecurity>0</DocSecurity>
  <Lines>57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7724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Konstantin A. Dvoryanov</dc:creator>
  <cp:lastModifiedBy>Татьяна С. Когут</cp:lastModifiedBy>
  <cp:revision>44</cp:revision>
  <cp:lastPrinted>2014-06-09T06:20:00Z</cp:lastPrinted>
  <dcterms:created xsi:type="dcterms:W3CDTF">2014-05-19T12:59:00Z</dcterms:created>
  <dcterms:modified xsi:type="dcterms:W3CDTF">2015-05-06T12:54:00Z</dcterms:modified>
</cp:coreProperties>
</file>